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A2ABC" w14:textId="3474D8E2" w:rsidR="008F49C4" w:rsidRPr="008F6EDC" w:rsidRDefault="008F6EDC" w:rsidP="008F6EDC">
      <w:pPr>
        <w:spacing w:before="3" w:line="1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Yasser Bowden</w:t>
      </w:r>
    </w:p>
    <w:p w14:paraId="02A647C4" w14:textId="30FBBA60" w:rsidR="008F49C4" w:rsidRPr="008F6EDC" w:rsidRDefault="008F6EDC">
      <w:pPr>
        <w:spacing w:line="280" w:lineRule="atLeast"/>
        <w:ind w:left="3918" w:right="3925" w:hanging="2"/>
        <w:jc w:val="center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6"/>
          <w:w w:val="145"/>
          <w:sz w:val="22"/>
          <w:szCs w:val="22"/>
        </w:rPr>
        <w:t>+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44741304553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0 </w:t>
      </w:r>
      <w:r w:rsidRPr="008F6EDC">
        <w:rPr>
          <w:rFonts w:asciiTheme="minorHAnsi" w:hAnsiTheme="minorHAnsi" w:cstheme="minorHAnsi"/>
          <w:color w:val="545454"/>
          <w:spacing w:val="2"/>
          <w:w w:val="111"/>
          <w:u w:val="single" w:color="545454"/>
        </w:rPr>
        <w:t>yasser@gmail.com</w:t>
      </w:r>
    </w:p>
    <w:p w14:paraId="401BD909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61F5E8" w14:textId="77777777" w:rsidR="008F49C4" w:rsidRPr="008F6EDC" w:rsidRDefault="008F49C4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4238246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pict w14:anchorId="2D792E80">
          <v:group id="_x0000_s1038" style="position:absolute;left:0;text-align:left;margin-left:63.15pt;margin-top:-3.3pt;width:468.35pt;height:0;z-index:-251661824;mso-position-horizontal-relative:page" coordorigin="1263,-66" coordsize="9367,0">
            <v:shape id="_x0000_s1039" style="position:absolute;left:1263;top:-66;width:9367;height:0" coordorigin="1263,-66" coordsize="9367,0" path="m1263,-66r9368,e" filled="f" strokeweight=".33569mm">
              <v:path arrowok="t"/>
            </v:shape>
            <w10:wrap anchorx="page"/>
          </v:group>
        </w:pict>
      </w:r>
      <w:r w:rsidRPr="008F6EDC">
        <w:rPr>
          <w:rFonts w:asciiTheme="minorHAnsi" w:hAnsiTheme="minorHAnsi" w:cstheme="minorHAnsi"/>
          <w:sz w:val="22"/>
          <w:szCs w:val="22"/>
        </w:rPr>
        <w:pict w14:anchorId="1CF9A910">
          <v:group id="_x0000_s1036" style="position:absolute;left:0;text-align:left;margin-left:63.15pt;margin-top:17.35pt;width:468.35pt;height:0;z-index:-251660800;mso-position-horizontal-relative:page" coordorigin="1263,347" coordsize="9367,0">
            <v:shape id="_x0000_s1037" style="position:absolute;left:1263;top:347;width:9367;height:0" coordorigin="1263,347" coordsize="9367,0" path="m1263,347r9368,e" filled="f" strokecolor="#a9a9a9" strokeweight=".1855mm">
              <v:path arrowok="t"/>
            </v:shape>
            <w10:wrap anchorx="page"/>
          </v:group>
        </w:pict>
      </w:r>
      <w:r w:rsidRPr="008F6ED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7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18"/>
          <w:w w:val="9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8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8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0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0"/>
          <w:sz w:val="22"/>
          <w:szCs w:val="22"/>
        </w:rPr>
        <w:t>Y</w:t>
      </w:r>
    </w:p>
    <w:p w14:paraId="71498BB9" w14:textId="77777777" w:rsidR="008F49C4" w:rsidRPr="008F6EDC" w:rsidRDefault="008F49C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D821F4F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F7F123" w14:textId="77777777" w:rsidR="008F49C4" w:rsidRPr="008F6EDC" w:rsidRDefault="008F6EDC">
      <w:pPr>
        <w:spacing w:line="325" w:lineRule="auto"/>
        <w:ind w:left="143" w:right="320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59"/>
          <w:sz w:val="22"/>
          <w:szCs w:val="22"/>
        </w:rPr>
        <w:t>’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 xml:space="preserve">n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g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th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8F6EDC">
        <w:rPr>
          <w:rFonts w:asciiTheme="minorHAnsi" w:hAnsiTheme="minorHAnsi" w:cstheme="minorHAnsi"/>
          <w:sz w:val="22"/>
          <w:szCs w:val="22"/>
        </w:rPr>
        <w:t>0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rs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g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HT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 xml:space="preserve">5 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108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 xml:space="preserve">n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g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bo</w:t>
      </w:r>
      <w:r w:rsidRPr="008F6EDC">
        <w:rPr>
          <w:rFonts w:asciiTheme="minorHAnsi" w:hAnsiTheme="minorHAnsi" w:cstheme="minorHAnsi"/>
          <w:sz w:val="22"/>
          <w:szCs w:val="22"/>
        </w:rPr>
        <w:t>th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–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b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w w:val="108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ty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oce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tr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w w:val="108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9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09EACAF2" w14:textId="77777777" w:rsidR="008F49C4" w:rsidRPr="008F6EDC" w:rsidRDefault="008F6EDC">
      <w:pPr>
        <w:spacing w:before="2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8F6EDC">
        <w:rPr>
          <w:rFonts w:asciiTheme="minorHAnsi" w:hAnsiTheme="minorHAnsi" w:cstheme="minorHAnsi"/>
          <w:sz w:val="22"/>
          <w:szCs w:val="22"/>
        </w:rPr>
        <w:t>ry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'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F6EDC">
        <w:rPr>
          <w:rFonts w:asciiTheme="minorHAnsi" w:hAnsiTheme="minorHAnsi" w:cstheme="minorHAnsi"/>
          <w:sz w:val="22"/>
          <w:szCs w:val="22"/>
        </w:rPr>
        <w:t xml:space="preserve">r 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rk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 xml:space="preserve">y 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w w:val="97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-1"/>
          <w:w w:val="105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0F7869E1" w14:textId="77777777" w:rsidR="008F49C4" w:rsidRPr="008F6EDC" w:rsidRDefault="008F6EDC">
      <w:pPr>
        <w:spacing w:before="74" w:line="325" w:lineRule="auto"/>
        <w:ind w:left="143" w:right="156"/>
        <w:jc w:val="both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8F6EDC">
        <w:rPr>
          <w:rFonts w:asciiTheme="minorHAnsi" w:hAnsiTheme="minorHAnsi" w:cstheme="minorHAnsi"/>
          <w:sz w:val="22"/>
          <w:szCs w:val="22"/>
        </w:rPr>
        <w:t xml:space="preserve">s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ulu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dk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Ba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84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3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13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w w:val="113"/>
          <w:sz w:val="22"/>
          <w:szCs w:val="22"/>
        </w:rPr>
        <w:t>h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13"/>
          <w:sz w:val="22"/>
          <w:szCs w:val="22"/>
        </w:rPr>
        <w:t>ee</w:t>
      </w:r>
      <w:r w:rsidRPr="008F6EDC">
        <w:rPr>
          <w:rFonts w:asciiTheme="minorHAnsi" w:hAnsiTheme="minorHAnsi" w:cstheme="minorHAnsi"/>
          <w:spacing w:val="3"/>
          <w:w w:val="113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6"/>
          <w:w w:val="1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r, 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9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4"/>
          <w:sz w:val="22"/>
          <w:szCs w:val="22"/>
        </w:rPr>
        <w:t>zz</w:t>
      </w:r>
      <w:r w:rsidRPr="008F6EDC">
        <w:rPr>
          <w:rFonts w:asciiTheme="minorHAnsi" w:hAnsiTheme="minorHAnsi" w:cstheme="minorHAnsi"/>
          <w:w w:val="112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t,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Ba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F6EDC">
        <w:rPr>
          <w:rFonts w:asciiTheme="minorHAnsi" w:hAnsiTheme="minorHAnsi" w:cstheme="minorHAnsi"/>
          <w:sz w:val="22"/>
          <w:szCs w:val="22"/>
        </w:rPr>
        <w:t>r,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1982868D" w14:textId="77777777" w:rsidR="008F49C4" w:rsidRPr="008F6EDC" w:rsidRDefault="008F6EDC">
      <w:pPr>
        <w:spacing w:before="2" w:line="325" w:lineRule="auto"/>
        <w:ind w:left="143" w:right="887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w w:val="92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92"/>
          <w:sz w:val="22"/>
          <w:szCs w:val="22"/>
        </w:rPr>
        <w:t>KI</w:t>
      </w:r>
      <w:r w:rsidRPr="008F6EDC">
        <w:rPr>
          <w:rFonts w:asciiTheme="minorHAnsi" w:hAnsiTheme="minorHAnsi" w:cstheme="minorHAnsi"/>
          <w:spacing w:val="1"/>
          <w:w w:val="92"/>
          <w:sz w:val="22"/>
          <w:szCs w:val="22"/>
        </w:rPr>
        <w:t>LL</w:t>
      </w:r>
      <w:r w:rsidRPr="008F6EDC">
        <w:rPr>
          <w:rFonts w:asciiTheme="minorHAnsi" w:hAnsiTheme="minorHAnsi" w:cstheme="minorHAnsi"/>
          <w:spacing w:val="3"/>
          <w:w w:val="92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9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5"/>
          <w:w w:val="92"/>
          <w:sz w:val="22"/>
          <w:szCs w:val="22"/>
        </w:rPr>
        <w:t>T</w:t>
      </w:r>
      <w:r w:rsidRPr="008F6EDC">
        <w:rPr>
          <w:rFonts w:asciiTheme="minorHAnsi" w:hAnsiTheme="minorHAnsi" w:cstheme="minorHAnsi"/>
          <w:w w:val="92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w w:val="9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 xml:space="preserve">n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g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&amp;</w:t>
      </w:r>
      <w:r w:rsidRPr="008F6E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z w:val="22"/>
          <w:szCs w:val="22"/>
        </w:rPr>
        <w:t xml:space="preserve">; 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HT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8F6EDC">
        <w:rPr>
          <w:rFonts w:asciiTheme="minorHAnsi" w:hAnsiTheme="minorHAnsi" w:cstheme="minorHAnsi"/>
          <w:sz w:val="22"/>
          <w:szCs w:val="22"/>
        </w:rPr>
        <w:t>)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45"/>
          <w:sz w:val="22"/>
          <w:szCs w:val="22"/>
        </w:rPr>
        <w:t>+</w:t>
      </w:r>
      <w:r w:rsidRPr="008F6EDC">
        <w:rPr>
          <w:rFonts w:asciiTheme="minorHAnsi" w:hAnsiTheme="minorHAnsi" w:cstheme="minorHAnsi"/>
          <w:spacing w:val="-8"/>
          <w:w w:val="1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w w:val="107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w w:val="107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t;</w:t>
      </w:r>
      <w:r w:rsidRPr="008F6EDC">
        <w:rPr>
          <w:rFonts w:asciiTheme="minorHAnsi" w:hAnsiTheme="minorHAnsi" w:cstheme="minorHAnsi"/>
          <w:spacing w:val="6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; 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z w:val="22"/>
          <w:szCs w:val="22"/>
        </w:rPr>
        <w:t>;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9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3F709056" w14:textId="77777777" w:rsidR="008F49C4" w:rsidRPr="008F6EDC" w:rsidRDefault="008F6EDC">
      <w:pPr>
        <w:spacing w:before="2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pict w14:anchorId="30D78602">
          <v:group id="_x0000_s1034" style="position:absolute;left:0;text-align:left;margin-left:63.15pt;margin-top:25.1pt;width:468.35pt;height:0;z-index:-251659776;mso-position-horizontal-relative:page" coordorigin="1263,502" coordsize="9367,0">
            <v:shape id="_x0000_s1035" style="position:absolute;left:1263;top:502;width:9367;height:0" coordorigin="1263,502" coordsize="9367,0" path="m1263,502r9368,e" filled="f" strokeweight=".33569mm">
              <v:path arrowok="t"/>
            </v:shape>
            <w10:wrap anchorx="page"/>
          </v:group>
        </w:pic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'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8F6EDC">
        <w:rPr>
          <w:rFonts w:asciiTheme="minorHAnsi" w:hAnsiTheme="minorHAnsi" w:cstheme="minorHAnsi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"/>
          <w:w w:val="94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5C5E0729" w14:textId="77777777" w:rsidR="008F49C4" w:rsidRPr="008F6EDC" w:rsidRDefault="008F49C4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E459A85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45A5FF" w14:textId="77777777" w:rsidR="008F49C4" w:rsidRPr="008F6EDC" w:rsidRDefault="008F6EDC">
      <w:pPr>
        <w:spacing w:line="22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7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85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-21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8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2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86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86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</w:p>
    <w:p w14:paraId="5DFE24FE" w14:textId="77777777" w:rsidR="008F49C4" w:rsidRPr="008F6EDC" w:rsidRDefault="008F49C4">
      <w:pPr>
        <w:spacing w:before="9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788"/>
        <w:gridCol w:w="4351"/>
      </w:tblGrid>
      <w:tr w:rsidR="008F49C4" w:rsidRPr="008F6EDC" w14:paraId="54974D43" w14:textId="77777777">
        <w:trPr>
          <w:trHeight w:hRule="exact" w:val="613"/>
        </w:trPr>
        <w:tc>
          <w:tcPr>
            <w:tcW w:w="2268" w:type="dxa"/>
            <w:tcBorders>
              <w:top w:val="single" w:sz="4" w:space="0" w:color="A9A9A9"/>
              <w:left w:val="nil"/>
              <w:bottom w:val="nil"/>
              <w:right w:val="nil"/>
            </w:tcBorders>
          </w:tcPr>
          <w:p w14:paraId="79DDF9C3" w14:textId="77777777" w:rsidR="008F49C4" w:rsidRPr="008F6EDC" w:rsidRDefault="008F49C4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C3B7B5" w14:textId="77777777" w:rsidR="008F49C4" w:rsidRPr="008F6EDC" w:rsidRDefault="008F49C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6B7CFD" w14:textId="77777777" w:rsidR="008F49C4" w:rsidRPr="008F6EDC" w:rsidRDefault="008F6ED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3"/>
                <w:w w:val="97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w w:val="103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14"/>
                <w:sz w:val="22"/>
                <w:szCs w:val="22"/>
              </w:rPr>
              <w:t>h</w:t>
            </w:r>
          </w:p>
        </w:tc>
        <w:tc>
          <w:tcPr>
            <w:tcW w:w="2788" w:type="dxa"/>
            <w:tcBorders>
              <w:top w:val="single" w:sz="4" w:space="0" w:color="A9A9A9"/>
              <w:left w:val="nil"/>
              <w:bottom w:val="nil"/>
              <w:right w:val="nil"/>
            </w:tcBorders>
          </w:tcPr>
          <w:p w14:paraId="34A6AE68" w14:textId="77777777" w:rsidR="008F49C4" w:rsidRPr="008F6EDC" w:rsidRDefault="008F49C4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7DA3F8" w14:textId="77777777" w:rsidR="008F49C4" w:rsidRPr="008F6EDC" w:rsidRDefault="008F49C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085947" w14:textId="77777777" w:rsidR="008F49C4" w:rsidRPr="008F6EDC" w:rsidRDefault="008F6EDC">
            <w:pPr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  <w:tc>
          <w:tcPr>
            <w:tcW w:w="4351" w:type="dxa"/>
            <w:tcBorders>
              <w:top w:val="single" w:sz="4" w:space="0" w:color="A9A9A9"/>
              <w:left w:val="nil"/>
              <w:bottom w:val="nil"/>
              <w:right w:val="nil"/>
            </w:tcBorders>
          </w:tcPr>
          <w:p w14:paraId="2F55E01F" w14:textId="77777777" w:rsidR="008F49C4" w:rsidRPr="008F6EDC" w:rsidRDefault="008F49C4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83CB40" w14:textId="77777777" w:rsidR="008F49C4" w:rsidRPr="008F6EDC" w:rsidRDefault="008F49C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8FC64" w14:textId="77777777" w:rsidR="008F49C4" w:rsidRPr="008F6EDC" w:rsidRDefault="008F6EDC">
            <w:pPr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w w:val="104"/>
                <w:sz w:val="22"/>
                <w:szCs w:val="22"/>
              </w:rPr>
              <w:t>s</w:t>
            </w:r>
          </w:p>
        </w:tc>
      </w:tr>
      <w:tr w:rsidR="008F49C4" w:rsidRPr="008F6EDC" w14:paraId="420008DB" w14:textId="77777777">
        <w:trPr>
          <w:trHeight w:hRule="exact" w:val="3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7BE160" w14:textId="77777777" w:rsidR="008F49C4" w:rsidRPr="008F6EDC" w:rsidRDefault="008F6EDC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6A81F823" w14:textId="77777777" w:rsidR="008F49C4" w:rsidRPr="008F6EDC" w:rsidRDefault="008F6EDC">
            <w:pPr>
              <w:spacing w:before="98"/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171955DF" w14:textId="77777777" w:rsidR="008F49C4" w:rsidRPr="008F6EDC" w:rsidRDefault="008F6EDC">
            <w:pPr>
              <w:spacing w:before="98"/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1"/>
                <w:sz w:val="22"/>
                <w:szCs w:val="22"/>
              </w:rPr>
              <w:t>p</w:t>
            </w:r>
          </w:p>
        </w:tc>
      </w:tr>
      <w:tr w:rsidR="008F49C4" w:rsidRPr="008F6EDC" w14:paraId="24C857E0" w14:textId="77777777">
        <w:trPr>
          <w:trHeight w:hRule="exact" w:val="3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607FEB" w14:textId="77777777" w:rsidR="008F49C4" w:rsidRPr="008F6EDC" w:rsidRDefault="008F6EDC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w w:val="97"/>
                <w:sz w:val="22"/>
                <w:szCs w:val="22"/>
              </w:rPr>
              <w:t>ff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4"/>
                <w:sz w:val="22"/>
                <w:szCs w:val="22"/>
              </w:rPr>
              <w:t>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0F18235B" w14:textId="77777777" w:rsidR="008F49C4" w:rsidRPr="008F6EDC" w:rsidRDefault="008F6EDC">
            <w:pPr>
              <w:spacing w:before="98"/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ital</w:t>
            </w:r>
            <w:r w:rsidRPr="008F6EDC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w w:val="98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C110A64" w14:textId="77777777" w:rsidR="008F49C4" w:rsidRPr="008F6EDC" w:rsidRDefault="008F6EDC">
            <w:pPr>
              <w:spacing w:before="98"/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g</w:t>
            </w:r>
          </w:p>
        </w:tc>
      </w:tr>
      <w:tr w:rsidR="008F49C4" w:rsidRPr="008F6EDC" w14:paraId="4A6D1EC4" w14:textId="77777777">
        <w:trPr>
          <w:trHeight w:hRule="exact" w:val="3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DFF309" w14:textId="77777777" w:rsidR="008F49C4" w:rsidRPr="008F6EDC" w:rsidRDefault="008F6EDC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erf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ace</w:t>
            </w:r>
            <w:r w:rsidRPr="008F6EDC">
              <w:rPr>
                <w:rFonts w:asciiTheme="minorHAnsi" w:hAnsiTheme="minorHAnsi" w:cstheme="minorHAnsi"/>
                <w:spacing w:val="8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0E7B5EC3" w14:textId="77777777" w:rsidR="008F49C4" w:rsidRPr="008F6EDC" w:rsidRDefault="008F6EDC">
            <w:pPr>
              <w:spacing w:before="98"/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ic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DEF250D" w14:textId="77777777" w:rsidR="008F49C4" w:rsidRPr="008F6EDC" w:rsidRDefault="008F6EDC">
            <w:pPr>
              <w:spacing w:before="98"/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</w:tr>
      <w:tr w:rsidR="008F49C4" w:rsidRPr="008F6EDC" w14:paraId="2D0EBC9B" w14:textId="77777777">
        <w:trPr>
          <w:trHeight w:hRule="exact" w:val="3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422423" w14:textId="77777777" w:rsidR="008F49C4" w:rsidRPr="008F6EDC" w:rsidRDefault="008F6EDC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w w:val="98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w w:val="103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1F7131E0" w14:textId="77777777" w:rsidR="008F49C4" w:rsidRPr="008F6EDC" w:rsidRDefault="008F6EDC">
            <w:pPr>
              <w:spacing w:before="98"/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54932C13" w14:textId="77777777" w:rsidR="008F49C4" w:rsidRPr="008F6EDC" w:rsidRDefault="008F6EDC">
            <w:pPr>
              <w:spacing w:before="98"/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7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</w:tr>
      <w:tr w:rsidR="008F49C4" w:rsidRPr="008F6EDC" w14:paraId="229B0D15" w14:textId="77777777">
        <w:trPr>
          <w:trHeight w:hRule="exact" w:val="3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6648C6" w14:textId="77777777" w:rsidR="008F49C4" w:rsidRPr="008F6EDC" w:rsidRDefault="008F6EDC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er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acti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10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g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4028BD3" w14:textId="77777777" w:rsidR="008F49C4" w:rsidRPr="008F6EDC" w:rsidRDefault="008F6EDC">
            <w:pPr>
              <w:spacing w:before="98"/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x</w:t>
            </w:r>
            <w:r w:rsidRPr="008F6EDC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w w:val="112"/>
                <w:sz w:val="22"/>
                <w:szCs w:val="22"/>
              </w:rPr>
              <w:t>e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00BB0AD4" w14:textId="77777777" w:rsidR="008F49C4" w:rsidRPr="008F6EDC" w:rsidRDefault="008F6EDC">
            <w:pPr>
              <w:spacing w:before="98"/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w w:val="8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g</w:t>
            </w:r>
          </w:p>
        </w:tc>
      </w:tr>
      <w:tr w:rsidR="008F49C4" w:rsidRPr="008F6EDC" w14:paraId="241F88BC" w14:textId="77777777">
        <w:trPr>
          <w:trHeight w:hRule="exact" w:val="3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519C99" w14:textId="77777777" w:rsidR="008F49C4" w:rsidRPr="008F6EDC" w:rsidRDefault="008F6EDC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w w:val="86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o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22F160E1" w14:textId="77777777" w:rsidR="008F49C4" w:rsidRPr="008F6EDC" w:rsidRDefault="008F6EDC">
            <w:pPr>
              <w:spacing w:before="98"/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11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er</w:t>
            </w:r>
            <w:r w:rsidRPr="008F6EDC">
              <w:rPr>
                <w:rFonts w:asciiTheme="minorHAnsi" w:hAnsiTheme="minorHAnsi" w:cstheme="minorHAnsi"/>
                <w:w w:val="111"/>
                <w:sz w:val="22"/>
                <w:szCs w:val="22"/>
              </w:rPr>
              <w:t>acti</w:t>
            </w:r>
            <w:r w:rsidRPr="008F6EDC">
              <w:rPr>
                <w:rFonts w:asciiTheme="minorHAnsi" w:hAnsiTheme="minorHAnsi" w:cstheme="minorHAnsi"/>
                <w:spacing w:val="3"/>
                <w:w w:val="111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1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w w:val="115"/>
                <w:sz w:val="22"/>
                <w:szCs w:val="22"/>
              </w:rPr>
              <w:t>n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11E57EB" w14:textId="77777777" w:rsidR="008F49C4" w:rsidRPr="008F6EDC" w:rsidRDefault="008F6EDC">
            <w:pPr>
              <w:spacing w:before="98"/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2"/>
                <w:w w:val="98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w w:val="11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2"/>
                <w:w w:val="97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w w:val="116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w w:val="112"/>
                <w:sz w:val="22"/>
                <w:szCs w:val="22"/>
              </w:rPr>
              <w:t>e</w:t>
            </w:r>
          </w:p>
        </w:tc>
      </w:tr>
      <w:tr w:rsidR="008F49C4" w:rsidRPr="008F6EDC" w14:paraId="4BB9D7A1" w14:textId="77777777">
        <w:trPr>
          <w:trHeight w:hRule="exact" w:val="682"/>
        </w:trPr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8CD5286" w14:textId="77777777" w:rsidR="008F49C4" w:rsidRPr="008F6EDC" w:rsidRDefault="008F6EDC">
            <w:pPr>
              <w:spacing w:before="9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3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2"/>
                <w:w w:val="11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1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22"/>
                <w:sz w:val="22"/>
                <w:szCs w:val="22"/>
              </w:rPr>
              <w:t>t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7E3C60C" w14:textId="77777777" w:rsidR="008F49C4" w:rsidRPr="008F6EDC" w:rsidRDefault="008F6EDC">
            <w:pPr>
              <w:spacing w:before="98"/>
              <w:ind w:left="7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ob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1"/>
                <w:w w:val="114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w w:val="112"/>
                <w:sz w:val="22"/>
                <w:szCs w:val="22"/>
              </w:rPr>
              <w:t>e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831709B" w14:textId="77777777" w:rsidR="008F49C4" w:rsidRPr="008F6EDC" w:rsidRDefault="008F6EDC">
            <w:pPr>
              <w:spacing w:before="98"/>
              <w:ind w:left="86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8F49C4" w:rsidRPr="008F6EDC" w14:paraId="140377AA" w14:textId="77777777">
        <w:trPr>
          <w:trHeight w:hRule="exact" w:val="409"/>
        </w:trPr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9A9A9"/>
              <w:right w:val="nil"/>
            </w:tcBorders>
          </w:tcPr>
          <w:p w14:paraId="339215DA" w14:textId="77777777" w:rsidR="008F49C4" w:rsidRPr="008F6EDC" w:rsidRDefault="008F6EDC">
            <w:pPr>
              <w:spacing w:before="9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84"/>
                <w:sz w:val="22"/>
                <w:szCs w:val="22"/>
              </w:rPr>
              <w:t>X</w:t>
            </w:r>
            <w:r w:rsidRPr="008F6EDC">
              <w:rPr>
                <w:rFonts w:asciiTheme="minorHAnsi" w:hAnsiTheme="minorHAnsi" w:cstheme="minorHAnsi"/>
                <w:spacing w:val="-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98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18"/>
                <w:w w:val="9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98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96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-2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88" w:type="dxa"/>
            <w:tcBorders>
              <w:top w:val="single" w:sz="8" w:space="0" w:color="000000"/>
              <w:left w:val="nil"/>
              <w:bottom w:val="single" w:sz="4" w:space="0" w:color="A9A9A9"/>
              <w:right w:val="nil"/>
            </w:tcBorders>
          </w:tcPr>
          <w:p w14:paraId="065D2849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51" w:type="dxa"/>
            <w:tcBorders>
              <w:top w:val="single" w:sz="8" w:space="0" w:color="000000"/>
              <w:left w:val="nil"/>
              <w:bottom w:val="single" w:sz="4" w:space="0" w:color="A9A9A9"/>
              <w:right w:val="nil"/>
            </w:tcBorders>
          </w:tcPr>
          <w:p w14:paraId="3EDF3510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1267DB" w14:textId="77777777" w:rsidR="008F49C4" w:rsidRPr="008F6EDC" w:rsidRDefault="008F49C4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127381E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1"/>
          <w:w w:val="82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5"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g</w:t>
      </w:r>
      <w:r w:rsidRPr="008F6EDC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5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3"/>
          <w:w w:val="108"/>
          <w:sz w:val="22"/>
          <w:szCs w:val="22"/>
        </w:rPr>
        <w:t>c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w w:val="108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w w:val="108"/>
          <w:sz w:val="22"/>
          <w:szCs w:val="22"/>
        </w:rPr>
        <w:t xml:space="preserve">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7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2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98"/>
          <w:position w:val="1"/>
          <w:sz w:val="22"/>
          <w:szCs w:val="22"/>
        </w:rPr>
        <w:t>P</w:t>
      </w:r>
      <w:r w:rsidRPr="008F6EDC">
        <w:rPr>
          <w:rFonts w:asciiTheme="minorHAnsi" w:hAnsiTheme="minorHAnsi" w:cstheme="minorHAnsi"/>
          <w:color w:val="545454"/>
          <w:w w:val="113"/>
          <w:position w:val="1"/>
          <w:sz w:val="22"/>
          <w:szCs w:val="22"/>
        </w:rPr>
        <w:t>r</w:t>
      </w:r>
      <w:r w:rsidRPr="008F6EDC">
        <w:rPr>
          <w:rFonts w:asciiTheme="minorHAnsi" w:hAnsiTheme="minorHAnsi" w:cstheme="minorHAnsi"/>
          <w:color w:val="545454"/>
          <w:spacing w:val="-2"/>
          <w:w w:val="109"/>
          <w:position w:val="1"/>
          <w:sz w:val="22"/>
          <w:szCs w:val="22"/>
        </w:rPr>
        <w:t>e</w:t>
      </w:r>
      <w:r w:rsidRPr="008F6EDC">
        <w:rPr>
          <w:rFonts w:asciiTheme="minorHAnsi" w:hAnsiTheme="minorHAnsi" w:cstheme="minorHAnsi"/>
          <w:color w:val="545454"/>
          <w:spacing w:val="-3"/>
          <w:w w:val="101"/>
          <w:position w:val="1"/>
          <w:sz w:val="22"/>
          <w:szCs w:val="22"/>
        </w:rPr>
        <w:t>s</w:t>
      </w:r>
      <w:r w:rsidRPr="008F6EDC">
        <w:rPr>
          <w:rFonts w:asciiTheme="minorHAnsi" w:hAnsiTheme="minorHAnsi" w:cstheme="minorHAnsi"/>
          <w:color w:val="545454"/>
          <w:spacing w:val="-2"/>
          <w:w w:val="109"/>
          <w:position w:val="1"/>
          <w:sz w:val="22"/>
          <w:szCs w:val="22"/>
        </w:rPr>
        <w:t>e</w:t>
      </w:r>
      <w:r w:rsidRPr="008F6EDC">
        <w:rPr>
          <w:rFonts w:asciiTheme="minorHAnsi" w:hAnsiTheme="minorHAnsi" w:cstheme="minorHAnsi"/>
          <w:color w:val="545454"/>
          <w:spacing w:val="2"/>
          <w:w w:val="111"/>
          <w:position w:val="1"/>
          <w:sz w:val="22"/>
          <w:szCs w:val="22"/>
        </w:rPr>
        <w:t>n</w:t>
      </w:r>
      <w:r w:rsidRPr="008F6EDC">
        <w:rPr>
          <w:rFonts w:asciiTheme="minorHAnsi" w:hAnsiTheme="minorHAnsi" w:cstheme="minorHAnsi"/>
          <w:color w:val="545454"/>
          <w:w w:val="118"/>
          <w:position w:val="1"/>
          <w:sz w:val="22"/>
          <w:szCs w:val="22"/>
        </w:rPr>
        <w:t>t</w:t>
      </w:r>
    </w:p>
    <w:p w14:paraId="48A09E88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z w:val="22"/>
          <w:szCs w:val="22"/>
        </w:rPr>
        <w:t>ic</w:t>
      </w:r>
      <w:r w:rsidRPr="008F6E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z w:val="22"/>
          <w:szCs w:val="22"/>
        </w:rPr>
        <w:t>,</w:t>
      </w:r>
      <w:r w:rsidRPr="008F6ED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An</w:t>
      </w:r>
      <w:r w:rsidRPr="008F6EDC">
        <w:rPr>
          <w:rFonts w:asciiTheme="minorHAnsi" w:hAnsiTheme="minorHAnsi" w:cstheme="minorHAnsi"/>
          <w:i/>
          <w:sz w:val="22"/>
          <w:szCs w:val="22"/>
        </w:rPr>
        <w:t>im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at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z w:val="22"/>
          <w:szCs w:val="22"/>
        </w:rPr>
        <w:t>,</w:t>
      </w:r>
      <w:r w:rsidRPr="008F6EDC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z w:val="22"/>
          <w:szCs w:val="22"/>
        </w:rPr>
        <w:t>5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(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pacing w:val="4"/>
          <w:sz w:val="22"/>
          <w:szCs w:val="22"/>
        </w:rPr>
        <w:t>b</w:t>
      </w:r>
      <w:r w:rsidRPr="008F6EDC">
        <w:rPr>
          <w:rFonts w:asciiTheme="minorHAnsi" w:hAnsiTheme="minorHAnsi" w:cstheme="minorHAnsi"/>
          <w:i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z w:val="22"/>
          <w:szCs w:val="22"/>
        </w:rPr>
        <w:t>g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)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54EE93C2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FA756D6" w14:textId="77777777" w:rsidR="008F49C4" w:rsidRPr="008F6EDC" w:rsidRDefault="008F6EDC">
      <w:pPr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 xml:space="preserve">: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;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HT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5</w:t>
      </w:r>
      <w:r w:rsidRPr="008F6ED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;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;</w:t>
      </w:r>
    </w:p>
    <w:p w14:paraId="31BB3605" w14:textId="77777777" w:rsidR="008F49C4" w:rsidRPr="008F6EDC" w:rsidRDefault="008F6EDC">
      <w:pPr>
        <w:spacing w:before="1" w:line="280" w:lineRule="atLeast"/>
        <w:ind w:left="143" w:right="4037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;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th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oo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76143554" w14:textId="77777777" w:rsidR="008F49C4" w:rsidRPr="008F6EDC" w:rsidRDefault="008F49C4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04EDDB7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2"/>
        <w:gridCol w:w="2682"/>
      </w:tblGrid>
      <w:tr w:rsidR="008F49C4" w:rsidRPr="008F6EDC" w14:paraId="5306BAB1" w14:textId="77777777">
        <w:trPr>
          <w:trHeight w:hRule="exact" w:val="348"/>
        </w:trPr>
        <w:tc>
          <w:tcPr>
            <w:tcW w:w="6762" w:type="dxa"/>
            <w:tcBorders>
              <w:top w:val="nil"/>
              <w:left w:val="nil"/>
              <w:bottom w:val="nil"/>
              <w:right w:val="nil"/>
            </w:tcBorders>
          </w:tcPr>
          <w:p w14:paraId="6C9C753E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91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8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4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1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b/>
                <w:w w:val="9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0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1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pacing w:val="3"/>
                <w:w w:val="116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1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pacing w:val="5"/>
                <w:w w:val="110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w w:val="111"/>
                <w:sz w:val="22"/>
                <w:szCs w:val="22"/>
              </w:rPr>
              <w:t>g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94ABB78" w14:textId="77777777" w:rsidR="008F49C4" w:rsidRPr="008F6EDC" w:rsidRDefault="008F6EDC">
            <w:pPr>
              <w:spacing w:before="87"/>
              <w:ind w:left="831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8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5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1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6</w:t>
            </w:r>
          </w:p>
        </w:tc>
      </w:tr>
      <w:tr w:rsidR="008F49C4" w:rsidRPr="008F6EDC" w14:paraId="2D820F69" w14:textId="77777777">
        <w:trPr>
          <w:trHeight w:hRule="exact" w:val="304"/>
        </w:trPr>
        <w:tc>
          <w:tcPr>
            <w:tcW w:w="6762" w:type="dxa"/>
            <w:tcBorders>
              <w:top w:val="nil"/>
              <w:left w:val="nil"/>
              <w:bottom w:val="nil"/>
              <w:right w:val="nil"/>
            </w:tcBorders>
          </w:tcPr>
          <w:p w14:paraId="4434F8CF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4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4"/>
                <w:w w:val="99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109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4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w w:val="111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114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4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F39F53E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20A6BB83" w14:textId="77777777">
        <w:trPr>
          <w:trHeight w:hRule="exact" w:val="641"/>
        </w:trPr>
        <w:tc>
          <w:tcPr>
            <w:tcW w:w="6762" w:type="dxa"/>
            <w:tcBorders>
              <w:top w:val="nil"/>
              <w:left w:val="nil"/>
              <w:bottom w:val="nil"/>
              <w:right w:val="nil"/>
            </w:tcBorders>
          </w:tcPr>
          <w:p w14:paraId="7195F859" w14:textId="77777777" w:rsidR="008F49C4" w:rsidRPr="008F6EDC" w:rsidRDefault="008F6EDC">
            <w:pPr>
              <w:spacing w:before="5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10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4"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10"/>
                <w:sz w:val="22"/>
                <w:szCs w:val="22"/>
              </w:rPr>
              <w:t>nd</w:t>
            </w:r>
            <w:r w:rsidRPr="008F6EDC">
              <w:rPr>
                <w:rFonts w:asciiTheme="minorHAnsi" w:hAnsiTheme="minorHAnsi" w:cstheme="minorHAnsi"/>
                <w:spacing w:val="4"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10"/>
                <w:sz w:val="22"/>
                <w:szCs w:val="22"/>
              </w:rPr>
              <w:t>rd</w:t>
            </w:r>
            <w:r w:rsidRPr="008F6EDC">
              <w:rPr>
                <w:rFonts w:asciiTheme="minorHAnsi" w:hAnsiTheme="minorHAnsi" w:cstheme="minorHAnsi"/>
                <w:spacing w:val="8"/>
                <w:w w:val="11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HT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8F6ED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.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lu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>ma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6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HT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8F6ED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bo</w:t>
            </w:r>
            <w:r w:rsidRPr="008F6EDC">
              <w:rPr>
                <w:rFonts w:asciiTheme="minorHAnsi" w:hAnsiTheme="minorHAnsi" w:cstheme="minorHAnsi"/>
                <w:spacing w:val="4"/>
                <w:w w:val="112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11"/>
                <w:sz w:val="22"/>
                <w:szCs w:val="22"/>
              </w:rPr>
              <w:t>d</w:t>
            </w:r>
          </w:p>
          <w:p w14:paraId="216559EE" w14:textId="77777777" w:rsidR="008F49C4" w:rsidRPr="008F6EDC" w:rsidRDefault="008F6EDC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ob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oo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HT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ML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837D301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744484" w14:textId="77777777" w:rsidR="008F49C4" w:rsidRPr="008F6EDC" w:rsidRDefault="008F49C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2755113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40690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hi</w:t>
      </w:r>
      <w:r w:rsidRPr="008F6EDC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>k</w:t>
      </w:r>
      <w:r w:rsidRPr="008F6EDC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8F6EDC">
        <w:rPr>
          <w:rFonts w:asciiTheme="minorHAnsi" w:hAnsiTheme="minorHAnsi" w:cstheme="minorHAnsi"/>
          <w:b/>
          <w:sz w:val="22"/>
          <w:szCs w:val="22"/>
        </w:rPr>
        <w:t>am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6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5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6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5</w:t>
      </w:r>
    </w:p>
    <w:p w14:paraId="3A6CB927" w14:textId="77777777" w:rsidR="008F49C4" w:rsidRPr="008F6EDC" w:rsidRDefault="008F6EDC">
      <w:pPr>
        <w:spacing w:before="61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position w:val="-1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-2"/>
          <w:w w:val="94"/>
          <w:position w:val="-1"/>
          <w:sz w:val="22"/>
          <w:szCs w:val="22"/>
        </w:rPr>
        <w:t>B</w:t>
      </w:r>
      <w:r w:rsidRPr="008F6EDC">
        <w:rPr>
          <w:rFonts w:asciiTheme="minorHAnsi" w:hAnsiTheme="minorHAnsi" w:cstheme="minorHAnsi"/>
          <w:i/>
          <w:spacing w:val="1"/>
          <w:w w:val="10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109"/>
          <w:position w:val="-1"/>
          <w:sz w:val="22"/>
          <w:szCs w:val="22"/>
        </w:rPr>
        <w:t>nn</w:t>
      </w:r>
      <w:r w:rsidRPr="008F6EDC">
        <w:rPr>
          <w:rFonts w:asciiTheme="minorHAnsi" w:hAnsiTheme="minorHAnsi" w:cstheme="minorHAnsi"/>
          <w:i/>
          <w:spacing w:val="2"/>
          <w:w w:val="94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w w:val="111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i/>
          <w:spacing w:val="1"/>
          <w:w w:val="10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114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i/>
          <w:spacing w:val="2"/>
          <w:w w:val="94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</w:p>
    <w:p w14:paraId="7807DACA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617E7A" w14:textId="77777777" w:rsidR="008F49C4" w:rsidRPr="008F6EDC" w:rsidRDefault="008F49C4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73DFB58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  <w:sectPr w:rsidR="008F49C4" w:rsidRPr="008F6EDC">
          <w:pgSz w:w="11900" w:h="16840"/>
          <w:pgMar w:top="1040" w:right="1120" w:bottom="280" w:left="1120" w:header="720" w:footer="720" w:gutter="0"/>
          <w:cols w:space="720"/>
        </w:sectPr>
      </w:pP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b/>
          <w:sz w:val="22"/>
          <w:szCs w:val="22"/>
        </w:rPr>
        <w:t>RS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5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5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6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5</w:t>
      </w:r>
    </w:p>
    <w:p w14:paraId="3FE01D76" w14:textId="77777777" w:rsidR="008F49C4" w:rsidRPr="008F6EDC" w:rsidRDefault="008F6EDC">
      <w:pPr>
        <w:spacing w:before="82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lastRenderedPageBreak/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82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7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3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spacing w:val="5"/>
          <w:w w:val="108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i/>
          <w:spacing w:val="4"/>
          <w:w w:val="99"/>
          <w:sz w:val="22"/>
          <w:szCs w:val="22"/>
        </w:rPr>
        <w:t>M</w:t>
      </w:r>
      <w:r w:rsidRPr="008F6EDC">
        <w:rPr>
          <w:rFonts w:asciiTheme="minorHAnsi" w:hAnsiTheme="minorHAnsi" w:cstheme="minorHAnsi"/>
          <w:i/>
          <w:spacing w:val="5"/>
          <w:w w:val="98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pacing w:val="1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w w:val="102"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spacing w:val="5"/>
          <w:w w:val="98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g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z w:val="22"/>
          <w:szCs w:val="22"/>
        </w:rPr>
        <w:t>ic 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13D6FE14" w14:textId="77777777" w:rsidR="008F49C4" w:rsidRPr="008F6EDC" w:rsidRDefault="008F6EDC">
      <w:pPr>
        <w:spacing w:before="60" w:line="280" w:lineRule="atLeast"/>
        <w:ind w:left="143" w:right="5051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23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6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06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w w:val="106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6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6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2"/>
          <w:w w:val="10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3</w:t>
      </w:r>
    </w:p>
    <w:p w14:paraId="39DE004F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BEB5A3" w14:textId="77777777" w:rsidR="008F49C4" w:rsidRPr="008F6EDC" w:rsidRDefault="008F49C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34AE702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z w:val="22"/>
          <w:szCs w:val="22"/>
        </w:rPr>
        <w:t>Pr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mi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8F6E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-2"/>
          <w:w w:val="130"/>
          <w:sz w:val="22"/>
          <w:szCs w:val="22"/>
        </w:rPr>
        <w:t>(</w:t>
      </w:r>
      <w:r w:rsidRPr="008F6EDC">
        <w:rPr>
          <w:rFonts w:asciiTheme="minorHAnsi" w:hAnsiTheme="minorHAnsi" w:cstheme="minorHAnsi"/>
          <w:b/>
          <w:spacing w:val="1"/>
          <w:w w:val="82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5"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5"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w w:val="130"/>
          <w:sz w:val="22"/>
          <w:szCs w:val="22"/>
        </w:rPr>
        <w:t>)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5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5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5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5</w:t>
      </w:r>
    </w:p>
    <w:p w14:paraId="1B8D2BCB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11D5CC29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2060A53" w14:textId="77777777" w:rsidR="008F49C4" w:rsidRPr="008F6EDC" w:rsidRDefault="008F6EDC">
      <w:pPr>
        <w:spacing w:line="325" w:lineRule="auto"/>
        <w:ind w:left="143" w:right="359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rk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maj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rt</w:t>
      </w:r>
      <w:r w:rsidRPr="008F6EDC">
        <w:rPr>
          <w:rFonts w:asciiTheme="minorHAnsi" w:hAnsiTheme="minorHAnsi" w:cstheme="minorHAnsi"/>
          <w:spacing w:val="3"/>
          <w:w w:val="108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3"/>
          <w:w w:val="108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9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45"/>
          <w:sz w:val="22"/>
          <w:szCs w:val="22"/>
        </w:rPr>
        <w:t>+</w:t>
      </w:r>
      <w:r w:rsidRPr="008F6EDC">
        <w:rPr>
          <w:rFonts w:asciiTheme="minorHAnsi" w:hAnsiTheme="minorHAnsi" w:cstheme="minorHAnsi"/>
          <w:spacing w:val="-8"/>
          <w:w w:val="1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HT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5)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w w:val="105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spacing w:val="-1"/>
          <w:w w:val="105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4CC6EC4A" w14:textId="77777777" w:rsidR="008F49C4" w:rsidRPr="008F6EDC" w:rsidRDefault="008F6EDC">
      <w:pPr>
        <w:spacing w:before="2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6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6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w w:val="106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6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6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2"/>
          <w:w w:val="10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3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HT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-1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z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23"/>
          <w:position w:val="-1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95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11"/>
          <w:position w:val="-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12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position w:val="-1"/>
          <w:sz w:val="22"/>
          <w:szCs w:val="22"/>
        </w:rPr>
        <w:t>nd</w:t>
      </w:r>
      <w:r w:rsidRPr="008F6EDC">
        <w:rPr>
          <w:rFonts w:asciiTheme="minorHAnsi" w:hAnsiTheme="minorHAnsi" w:cstheme="minorHAnsi"/>
          <w:w w:val="123"/>
          <w:position w:val="-1"/>
          <w:sz w:val="22"/>
          <w:szCs w:val="22"/>
        </w:rPr>
        <w:t>)</w:t>
      </w:r>
    </w:p>
    <w:p w14:paraId="0663C06F" w14:textId="77777777" w:rsidR="008F49C4" w:rsidRPr="008F6EDC" w:rsidRDefault="008F49C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BDA04DE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3"/>
        <w:gridCol w:w="4071"/>
      </w:tblGrid>
      <w:tr w:rsidR="008F49C4" w:rsidRPr="008F6EDC" w14:paraId="0D1002C8" w14:textId="77777777">
        <w:trPr>
          <w:trHeight w:hRule="exact" w:val="348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5F98860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-1"/>
                <w:w w:val="91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9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0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9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b/>
                <w:w w:val="9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1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b/>
                <w:spacing w:val="-1"/>
                <w:w w:val="107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b/>
                <w:w w:val="9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17"/>
                <w:sz w:val="22"/>
                <w:szCs w:val="22"/>
              </w:rPr>
              <w:t>oo</w:t>
            </w:r>
            <w:r w:rsidRPr="008F6EDC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f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40F1888B" w14:textId="77777777" w:rsidR="008F49C4" w:rsidRPr="008F6EDC" w:rsidRDefault="008F6EDC">
            <w:pPr>
              <w:spacing w:before="87"/>
              <w:ind w:left="222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4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5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4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5</w:t>
            </w:r>
          </w:p>
        </w:tc>
      </w:tr>
      <w:tr w:rsidR="008F49C4" w:rsidRPr="008F6EDC" w14:paraId="3D05165C" w14:textId="77777777">
        <w:trPr>
          <w:trHeight w:hRule="exact" w:val="304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A4774AB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62539EEF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4D2B3F88" w14:textId="77777777">
        <w:trPr>
          <w:trHeight w:hRule="exact" w:val="64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737919B" w14:textId="77777777" w:rsidR="008F49C4" w:rsidRPr="008F6EDC" w:rsidRDefault="008F6EDC">
            <w:pPr>
              <w:spacing w:before="5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igi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w w:val="112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  <w:p w14:paraId="79D9940A" w14:textId="77777777" w:rsidR="008F49C4" w:rsidRPr="008F6EDC" w:rsidRDefault="008F6EDC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106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5"/>
                <w:w w:val="106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12"/>
                <w:w w:val="10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2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2B112E55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311748" w14:textId="77777777" w:rsidR="008F49C4" w:rsidRPr="008F6EDC" w:rsidRDefault="008F49C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9"/>
        <w:gridCol w:w="3525"/>
      </w:tblGrid>
      <w:tr w:rsidR="008F49C4" w:rsidRPr="008F6EDC" w14:paraId="30F7E7F9" w14:textId="77777777">
        <w:trPr>
          <w:trHeight w:hRule="exact" w:val="348"/>
        </w:trPr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14:paraId="6956D495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1"/>
                <w:w w:val="82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17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b/>
                <w:spacing w:val="5"/>
                <w:w w:val="110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8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17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b/>
                <w:w w:val="110"/>
                <w:sz w:val="22"/>
                <w:szCs w:val="22"/>
              </w:rPr>
              <w:t>n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43265782" w14:textId="77777777" w:rsidR="008F49C4" w:rsidRPr="008F6EDC" w:rsidRDefault="008F6EDC">
            <w:pPr>
              <w:spacing w:before="87"/>
              <w:ind w:left="1674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4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5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4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5</w:t>
            </w:r>
          </w:p>
        </w:tc>
      </w:tr>
      <w:tr w:rsidR="008F49C4" w:rsidRPr="008F6EDC" w14:paraId="44635E09" w14:textId="77777777">
        <w:trPr>
          <w:trHeight w:hRule="exact" w:val="304"/>
        </w:trPr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14:paraId="318B1BD1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40B6EB08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783F2A1A" w14:textId="77777777">
        <w:trPr>
          <w:trHeight w:hRule="exact" w:val="641"/>
        </w:trPr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14:paraId="331B47BA" w14:textId="77777777" w:rsidR="008F49C4" w:rsidRPr="008F6EDC" w:rsidRDefault="008F6EDC">
            <w:pPr>
              <w:spacing w:before="5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.</w:t>
            </w:r>
          </w:p>
          <w:p w14:paraId="389B76D9" w14:textId="77777777" w:rsidR="008F49C4" w:rsidRPr="008F6EDC" w:rsidRDefault="008F6EDC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106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5"/>
                <w:w w:val="106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12"/>
                <w:w w:val="10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3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14:paraId="3F2B393A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3F24F4" w14:textId="77777777" w:rsidR="008F49C4" w:rsidRPr="008F6EDC" w:rsidRDefault="008F49C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37961B5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63804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z w:val="22"/>
          <w:szCs w:val="22"/>
        </w:rPr>
        <w:t>w</w:t>
      </w:r>
      <w:r w:rsidRPr="008F6EDC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4"/>
          <w:w w:val="106"/>
          <w:sz w:val="22"/>
          <w:szCs w:val="22"/>
        </w:rPr>
        <w:t>A</w:t>
      </w:r>
      <w:r w:rsidRPr="008F6EDC">
        <w:rPr>
          <w:rFonts w:asciiTheme="minorHAnsi" w:hAnsiTheme="minorHAnsi" w:cstheme="minorHAnsi"/>
          <w:b/>
          <w:spacing w:val="-2"/>
          <w:w w:val="106"/>
          <w:sz w:val="22"/>
          <w:szCs w:val="22"/>
        </w:rPr>
        <w:t>dv</w:t>
      </w:r>
      <w:r w:rsidRPr="008F6EDC">
        <w:rPr>
          <w:rFonts w:asciiTheme="minorHAnsi" w:hAnsiTheme="minorHAnsi" w:cstheme="minorHAnsi"/>
          <w:b/>
          <w:spacing w:val="4"/>
          <w:w w:val="106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w w:val="106"/>
          <w:sz w:val="22"/>
          <w:szCs w:val="22"/>
        </w:rPr>
        <w:t>r</w:t>
      </w:r>
      <w:r w:rsidRPr="008F6EDC">
        <w:rPr>
          <w:rFonts w:asciiTheme="minorHAnsi" w:hAnsiTheme="minorHAnsi" w:cstheme="minorHAnsi"/>
          <w:b/>
          <w:spacing w:val="4"/>
          <w:w w:val="106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pacing w:val="-2"/>
          <w:w w:val="106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3"/>
          <w:w w:val="106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pacing w:val="-2"/>
          <w:w w:val="106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5"/>
          <w:w w:val="106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w w:val="106"/>
          <w:sz w:val="22"/>
          <w:szCs w:val="22"/>
        </w:rPr>
        <w:t>g</w:t>
      </w:r>
      <w:r w:rsidRPr="008F6EDC">
        <w:rPr>
          <w:rFonts w:asciiTheme="minorHAnsi" w:hAnsiTheme="minorHAnsi" w:cstheme="minorHAnsi"/>
          <w:b/>
          <w:w w:val="106"/>
          <w:sz w:val="22"/>
          <w:szCs w:val="22"/>
        </w:rPr>
        <w:t xml:space="preserve">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2"/>
          <w:w w:val="10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1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5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1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5</w:t>
      </w:r>
    </w:p>
    <w:p w14:paraId="6DBFD46E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73457E36" w14:textId="77777777" w:rsidR="008F49C4" w:rsidRPr="008F6EDC" w:rsidRDefault="008F6EDC">
      <w:pPr>
        <w:spacing w:before="60" w:line="280" w:lineRule="atLeast"/>
        <w:ind w:left="143" w:right="222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HT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5</w:t>
      </w:r>
      <w:r w:rsidRPr="008F6ED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 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te</w:t>
      </w:r>
      <w:r w:rsidRPr="008F6E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spacing w:val="-1"/>
          <w:w w:val="105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6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06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w w:val="106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6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6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2"/>
          <w:w w:val="10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k</w:t>
      </w:r>
    </w:p>
    <w:p w14:paraId="4C07E05E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374EA3" w14:textId="77777777" w:rsidR="008F49C4" w:rsidRPr="008F6EDC" w:rsidRDefault="008F49C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5D0B0EA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3"/>
          <w:w w:val="112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2"/>
          <w:w w:val="112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6"/>
          <w:w w:val="112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3"/>
          <w:w w:val="112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pacing w:val="4"/>
          <w:w w:val="112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6"/>
          <w:w w:val="112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3"/>
          <w:w w:val="112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w w:val="112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10"/>
          <w:w w:val="1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1"/>
          <w:w w:val="82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5"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2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4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2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4</w:t>
      </w:r>
    </w:p>
    <w:p w14:paraId="021FB17E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14E8CFE5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27C429C" w14:textId="50D7C169" w:rsidR="008F49C4" w:rsidRPr="008F6EDC" w:rsidRDefault="008F6EDC">
      <w:pPr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w w:val="9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5"/>
          <w:w w:val="91"/>
          <w:sz w:val="22"/>
          <w:szCs w:val="22"/>
        </w:rPr>
        <w:t>RU</w:t>
      </w:r>
      <w:r w:rsidRPr="008F6EDC">
        <w:rPr>
          <w:rFonts w:asciiTheme="minorHAnsi" w:hAnsiTheme="minorHAnsi" w:cstheme="minorHAnsi"/>
          <w:w w:val="9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4"/>
          <w:w w:val="9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 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: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5" w:history="1">
        <w:r w:rsidRPr="008F6EDC">
          <w:rPr>
            <w:rStyle w:val="Hyperlink"/>
            <w:rFonts w:asciiTheme="minorHAnsi" w:hAnsiTheme="minorHAnsi" w:cstheme="minorHAnsi"/>
            <w:spacing w:val="2"/>
            <w:w w:val="111"/>
            <w:sz w:val="22"/>
            <w:szCs w:val="22"/>
          </w:rPr>
          <w:t>h</w:t>
        </w:r>
        <w:r w:rsidRPr="008F6EDC">
          <w:rPr>
            <w:rStyle w:val="Hyperlink"/>
            <w:rFonts w:asciiTheme="minorHAnsi" w:hAnsiTheme="minorHAnsi" w:cstheme="minorHAnsi"/>
            <w:w w:val="118"/>
            <w:sz w:val="22"/>
            <w:szCs w:val="22"/>
          </w:rPr>
          <w:t>tt</w:t>
        </w:r>
        <w:r w:rsidRPr="008F6EDC">
          <w:rPr>
            <w:rStyle w:val="Hyperlink"/>
            <w:rFonts w:asciiTheme="minorHAnsi" w:hAnsiTheme="minorHAnsi" w:cstheme="minorHAnsi"/>
            <w:spacing w:val="5"/>
            <w:w w:val="108"/>
            <w:sz w:val="22"/>
            <w:szCs w:val="22"/>
          </w:rPr>
          <w:t>p</w:t>
        </w:r>
        <w:r w:rsidRPr="008F6EDC">
          <w:rPr>
            <w:rStyle w:val="Hyperlink"/>
            <w:rFonts w:asciiTheme="minorHAnsi" w:hAnsiTheme="minorHAnsi" w:cstheme="minorHAnsi"/>
            <w:spacing w:val="3"/>
            <w:w w:val="113"/>
            <w:sz w:val="22"/>
            <w:szCs w:val="22"/>
          </w:rPr>
          <w:t>:</w:t>
        </w:r>
        <w:r w:rsidRPr="008F6EDC">
          <w:rPr>
            <w:rStyle w:val="Hyperlink"/>
            <w:rFonts w:asciiTheme="minorHAnsi" w:hAnsiTheme="minorHAnsi" w:cstheme="minorHAnsi"/>
            <w:w w:val="171"/>
            <w:sz w:val="22"/>
            <w:szCs w:val="22"/>
          </w:rPr>
          <w:t>//</w:t>
        </w:r>
        <w:r w:rsidRPr="008F6EDC">
          <w:rPr>
            <w:rStyle w:val="Hyperlink"/>
            <w:rFonts w:asciiTheme="minorHAnsi" w:hAnsiTheme="minorHAnsi" w:cstheme="minorHAnsi"/>
            <w:spacing w:val="-1"/>
            <w:w w:val="105"/>
            <w:sz w:val="22"/>
            <w:szCs w:val="22"/>
          </w:rPr>
          <w:t>www</w:t>
        </w:r>
        <w:r w:rsidRPr="008F6EDC">
          <w:rPr>
            <w:rStyle w:val="Hyperlink"/>
            <w:rFonts w:asciiTheme="minorHAnsi" w:hAnsiTheme="minorHAnsi" w:cstheme="minorHAnsi"/>
            <w:spacing w:val="2"/>
            <w:w w:val="109"/>
            <w:sz w:val="22"/>
            <w:szCs w:val="22"/>
          </w:rPr>
          <w:t>.</w:t>
        </w:r>
        <w:r w:rsidRPr="008F6EDC">
          <w:rPr>
            <w:rStyle w:val="Hyperlink"/>
            <w:rFonts w:asciiTheme="minorHAnsi" w:hAnsiTheme="minorHAnsi" w:cstheme="minorHAnsi"/>
            <w:spacing w:val="4"/>
            <w:w w:val="112"/>
            <w:sz w:val="22"/>
            <w:szCs w:val="22"/>
          </w:rPr>
          <w:t>a</w:t>
        </w:r>
        <w:r w:rsidRPr="008F6EDC">
          <w:rPr>
            <w:rStyle w:val="Hyperlink"/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8F6EDC">
          <w:rPr>
            <w:rStyle w:val="Hyperlink"/>
            <w:rFonts w:asciiTheme="minorHAnsi" w:hAnsiTheme="minorHAnsi" w:cstheme="minorHAnsi"/>
            <w:spacing w:val="-2"/>
            <w:w w:val="99"/>
            <w:sz w:val="22"/>
            <w:szCs w:val="22"/>
          </w:rPr>
          <w:t>c</w:t>
        </w:r>
        <w:r w:rsidRPr="008F6EDC">
          <w:rPr>
            <w:rStyle w:val="Hyperlink"/>
            <w:rFonts w:asciiTheme="minorHAnsi" w:hAnsiTheme="minorHAnsi" w:cstheme="minorHAnsi"/>
            <w:spacing w:val="-2"/>
            <w:w w:val="109"/>
            <w:sz w:val="22"/>
            <w:szCs w:val="22"/>
          </w:rPr>
          <w:t>e</w:t>
        </w:r>
        <w:r w:rsidRPr="008F6EDC">
          <w:rPr>
            <w:rStyle w:val="Hyperlink"/>
            <w:rFonts w:asciiTheme="minorHAnsi" w:hAnsiTheme="minorHAnsi" w:cstheme="minorHAnsi"/>
            <w:spacing w:val="2"/>
            <w:w w:val="109"/>
            <w:sz w:val="22"/>
            <w:szCs w:val="22"/>
          </w:rPr>
          <w:t>.</w:t>
        </w:r>
        <w:r w:rsidRPr="008F6EDC">
          <w:rPr>
            <w:rStyle w:val="Hyperlink"/>
            <w:rFonts w:asciiTheme="minorHAnsi" w:hAnsiTheme="minorHAnsi" w:cstheme="minorHAnsi"/>
            <w:spacing w:val="-2"/>
            <w:w w:val="99"/>
            <w:sz w:val="22"/>
            <w:szCs w:val="22"/>
          </w:rPr>
          <w:t>c</w:t>
        </w:r>
        <w:r w:rsidRPr="008F6EDC">
          <w:rPr>
            <w:rStyle w:val="Hyperlink"/>
            <w:rFonts w:asciiTheme="minorHAnsi" w:hAnsiTheme="minorHAnsi" w:cstheme="minorHAnsi"/>
            <w:spacing w:val="-2"/>
            <w:w w:val="106"/>
            <w:sz w:val="22"/>
            <w:szCs w:val="22"/>
          </w:rPr>
          <w:t>o</w:t>
        </w:r>
        <w:r w:rsidRPr="008F6EDC">
          <w:rPr>
            <w:rStyle w:val="Hyperlink"/>
            <w:rFonts w:asciiTheme="minorHAnsi" w:hAnsiTheme="minorHAnsi" w:cstheme="minorHAnsi"/>
            <w:spacing w:val="2"/>
            <w:w w:val="109"/>
            <w:sz w:val="22"/>
            <w:szCs w:val="22"/>
          </w:rPr>
          <w:t>.</w:t>
        </w:r>
        <w:r w:rsidRPr="008F6EDC">
          <w:rPr>
            <w:rStyle w:val="Hyperlink"/>
            <w:rFonts w:asciiTheme="minorHAnsi" w:hAnsiTheme="minorHAnsi" w:cstheme="minorHAnsi"/>
            <w:spacing w:val="1"/>
            <w:w w:val="112"/>
            <w:sz w:val="22"/>
            <w:szCs w:val="22"/>
          </w:rPr>
          <w:t>u</w:t>
        </w:r>
        <w:r w:rsidRPr="008F6EDC">
          <w:rPr>
            <w:rStyle w:val="Hyperlink"/>
            <w:rFonts w:asciiTheme="minorHAnsi" w:hAnsiTheme="minorHAnsi" w:cstheme="minorHAnsi"/>
            <w:spacing w:val="2"/>
            <w:w w:val="101"/>
            <w:sz w:val="22"/>
            <w:szCs w:val="22"/>
          </w:rPr>
          <w:t>k</w:t>
        </w:r>
        <w:r w:rsidRPr="008F6EDC">
          <w:rPr>
            <w:rStyle w:val="Hyperlink"/>
            <w:rFonts w:asciiTheme="minorHAnsi" w:hAnsiTheme="minorHAnsi" w:cstheme="minorHAnsi"/>
            <w:w w:val="171"/>
            <w:sz w:val="22"/>
            <w:szCs w:val="22"/>
          </w:rPr>
          <w:t>/</w:t>
        </w:r>
        <w:r w:rsidRPr="008F6EDC">
          <w:rPr>
            <w:rStyle w:val="Hyperlink"/>
            <w:rFonts w:asciiTheme="minorHAnsi" w:hAnsiTheme="minorHAnsi" w:cstheme="minorHAnsi"/>
            <w:spacing w:val="4"/>
            <w:w w:val="146"/>
            <w:sz w:val="22"/>
            <w:szCs w:val="22"/>
          </w:rPr>
          <w:t>#</w:t>
        </w:r>
        <w:r w:rsidRPr="008F6EDC">
          <w:rPr>
            <w:rStyle w:val="Hyperlink"/>
            <w:rFonts w:asciiTheme="minorHAnsi" w:hAnsiTheme="minorHAnsi" w:cstheme="minorHAnsi"/>
            <w:w w:val="99"/>
            <w:sz w:val="22"/>
            <w:szCs w:val="22"/>
          </w:rPr>
          <w:t>!</w:t>
        </w:r>
        <w:r w:rsidRPr="008F6EDC">
          <w:rPr>
            <w:rStyle w:val="Hyperlink"/>
            <w:rFonts w:asciiTheme="minorHAnsi" w:hAnsiTheme="minorHAnsi" w:cstheme="minorHAnsi"/>
            <w:w w:val="171"/>
            <w:sz w:val="22"/>
            <w:szCs w:val="22"/>
          </w:rPr>
          <w:t>/</w:t>
        </w:r>
        <w:r w:rsidRPr="008F6EDC">
          <w:rPr>
            <w:rStyle w:val="Hyperlink"/>
            <w:rFonts w:asciiTheme="minorHAnsi" w:hAnsiTheme="minorHAnsi" w:cstheme="minorHAnsi"/>
            <w:spacing w:val="-2"/>
            <w:w w:val="99"/>
            <w:sz w:val="22"/>
            <w:szCs w:val="22"/>
          </w:rPr>
          <w:t>c</w:t>
        </w:r>
        <w:r w:rsidRPr="008F6EDC">
          <w:rPr>
            <w:rStyle w:val="Hyperlink"/>
            <w:rFonts w:asciiTheme="minorHAnsi" w:hAnsiTheme="minorHAnsi" w:cstheme="minorHAnsi"/>
            <w:w w:val="113"/>
            <w:sz w:val="22"/>
            <w:szCs w:val="22"/>
          </w:rPr>
          <w:t>r</w:t>
        </w:r>
        <w:r w:rsidRPr="008F6EDC">
          <w:rPr>
            <w:rStyle w:val="Hyperlink"/>
            <w:rFonts w:asciiTheme="minorHAnsi" w:hAnsiTheme="minorHAnsi" w:cstheme="minorHAnsi"/>
            <w:spacing w:val="1"/>
            <w:w w:val="112"/>
            <w:sz w:val="22"/>
            <w:szCs w:val="22"/>
          </w:rPr>
          <w:t>u</w:t>
        </w:r>
        <w:r w:rsidRPr="008F6EDC">
          <w:rPr>
            <w:rStyle w:val="Hyperlink"/>
            <w:rFonts w:asciiTheme="minorHAnsi" w:hAnsiTheme="minorHAnsi" w:cstheme="minorHAnsi"/>
            <w:spacing w:val="2"/>
            <w:w w:val="101"/>
            <w:sz w:val="22"/>
            <w:szCs w:val="22"/>
          </w:rPr>
          <w:t>k</w:t>
        </w:r>
        <w:r w:rsidRPr="008F6EDC">
          <w:rPr>
            <w:rStyle w:val="Hyperlink"/>
            <w:rFonts w:asciiTheme="minorHAnsi" w:hAnsiTheme="minorHAnsi" w:cstheme="minorHAnsi"/>
            <w:spacing w:val="3"/>
            <w:w w:val="94"/>
            <w:sz w:val="22"/>
            <w:szCs w:val="22"/>
          </w:rPr>
          <w:t>-</w:t>
        </w:r>
        <w:r w:rsidRPr="008F6EDC">
          <w:rPr>
            <w:rStyle w:val="Hyperlink"/>
            <w:rFonts w:asciiTheme="minorHAnsi" w:hAnsiTheme="minorHAnsi" w:cstheme="minorHAnsi"/>
            <w:spacing w:val="-2"/>
            <w:w w:val="106"/>
            <w:sz w:val="22"/>
            <w:szCs w:val="22"/>
          </w:rPr>
          <w:t>b</w:t>
        </w:r>
        <w:r w:rsidRPr="008F6EDC">
          <w:rPr>
            <w:rStyle w:val="Hyperlink"/>
            <w:rFonts w:asciiTheme="minorHAnsi" w:hAnsiTheme="minorHAnsi" w:cstheme="minorHAnsi"/>
            <w:spacing w:val="4"/>
            <w:w w:val="112"/>
            <w:sz w:val="22"/>
            <w:szCs w:val="22"/>
          </w:rPr>
          <w:t>a</w:t>
        </w:r>
        <w:r w:rsidRPr="008F6EDC">
          <w:rPr>
            <w:rStyle w:val="Hyperlink"/>
            <w:rFonts w:asciiTheme="minorHAnsi" w:hAnsiTheme="minorHAnsi" w:cstheme="minorHAnsi"/>
            <w:spacing w:val="2"/>
            <w:w w:val="111"/>
            <w:sz w:val="22"/>
            <w:szCs w:val="22"/>
          </w:rPr>
          <w:t>nn</w:t>
        </w:r>
        <w:r w:rsidRPr="008F6EDC">
          <w:rPr>
            <w:rStyle w:val="Hyperlink"/>
            <w:rFonts w:asciiTheme="minorHAnsi" w:hAnsiTheme="minorHAnsi" w:cstheme="minorHAnsi"/>
            <w:spacing w:val="-2"/>
            <w:w w:val="109"/>
            <w:sz w:val="22"/>
            <w:szCs w:val="22"/>
          </w:rPr>
          <w:t>e</w:t>
        </w:r>
        <w:r w:rsidRPr="008F6EDC">
          <w:rPr>
            <w:rStyle w:val="Hyperlink"/>
            <w:rFonts w:asciiTheme="minorHAnsi" w:hAnsiTheme="minorHAnsi" w:cstheme="minorHAnsi"/>
            <w:w w:val="113"/>
            <w:sz w:val="22"/>
            <w:szCs w:val="22"/>
          </w:rPr>
          <w:t>r</w:t>
        </w:r>
      </w:hyperlink>
    </w:p>
    <w:p w14:paraId="341430EA" w14:textId="77777777" w:rsidR="008F49C4" w:rsidRPr="008F6EDC" w:rsidRDefault="008F6EDC">
      <w:pPr>
        <w:spacing w:before="74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6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6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w w:val="106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6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6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2"/>
          <w:w w:val="10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3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k</w:t>
      </w:r>
    </w:p>
    <w:p w14:paraId="05A55D79" w14:textId="77777777" w:rsidR="008F49C4" w:rsidRPr="008F6EDC" w:rsidRDefault="008F49C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3FFA3FB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90"/>
        <w:gridCol w:w="1954"/>
      </w:tblGrid>
      <w:tr w:rsidR="008F49C4" w:rsidRPr="008F6EDC" w14:paraId="4B7E3AD9" w14:textId="77777777">
        <w:trPr>
          <w:trHeight w:hRule="exact" w:val="348"/>
        </w:trPr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142906C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1"/>
                <w:w w:val="91"/>
                <w:sz w:val="22"/>
                <w:szCs w:val="22"/>
              </w:rPr>
              <w:t>OL</w:t>
            </w:r>
            <w:r w:rsidRPr="008F6EDC">
              <w:rPr>
                <w:rFonts w:asciiTheme="minorHAnsi" w:hAnsiTheme="minorHAnsi" w:cstheme="minorHAnsi"/>
                <w:b/>
                <w:spacing w:val="5"/>
                <w:w w:val="9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pacing w:val="-1"/>
                <w:w w:val="91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91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b/>
                <w:w w:val="91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15"/>
                <w:w w:val="9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91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b/>
                <w:spacing w:val="-1"/>
                <w:w w:val="111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1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b/>
                <w:spacing w:val="5"/>
                <w:w w:val="110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spacing w:val="-3"/>
                <w:w w:val="108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b/>
                <w:w w:val="104"/>
                <w:sz w:val="22"/>
                <w:szCs w:val="22"/>
              </w:rPr>
              <w:t>y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21AB80F0" w14:textId="77777777" w:rsidR="008F49C4" w:rsidRPr="008F6EDC" w:rsidRDefault="008F6EDC">
            <w:pPr>
              <w:spacing w:before="87"/>
              <w:ind w:left="103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9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4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2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4</w:t>
            </w:r>
          </w:p>
        </w:tc>
      </w:tr>
      <w:tr w:rsidR="008F49C4" w:rsidRPr="008F6EDC" w14:paraId="4B7A8CB8" w14:textId="77777777">
        <w:trPr>
          <w:trHeight w:hRule="exact" w:val="304"/>
        </w:trPr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44A4717F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&amp;</w:t>
            </w:r>
            <w:r w:rsidRPr="008F6EDC">
              <w:rPr>
                <w:rFonts w:asciiTheme="minorHAnsi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ff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spacing w:val="-1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7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w w:val="111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5"/>
                <w:w w:val="98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3A2E6BB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5EAE0ABD" w14:textId="77777777">
        <w:trPr>
          <w:trHeight w:hRule="exact" w:val="922"/>
        </w:trPr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37754131" w14:textId="77777777" w:rsidR="008F49C4" w:rsidRPr="008F6EDC" w:rsidRDefault="008F6EDC">
            <w:pPr>
              <w:spacing w:before="5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ff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w w:val="108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08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"/>
                <w:w w:val="108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4"/>
                <w:w w:val="108"/>
                <w:sz w:val="22"/>
                <w:szCs w:val="22"/>
              </w:rPr>
              <w:t>ma</w:t>
            </w:r>
            <w:r w:rsidRPr="008F6EDC">
              <w:rPr>
                <w:rFonts w:asciiTheme="minorHAnsi" w:hAnsiTheme="minorHAnsi" w:cstheme="minorHAnsi"/>
                <w:w w:val="10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w w:val="108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w w:val="108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"/>
                <w:w w:val="108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8"/>
                <w:sz w:val="22"/>
                <w:szCs w:val="22"/>
              </w:rPr>
              <w:t>.</w:t>
            </w:r>
            <w:r w:rsidRPr="008F6EDC">
              <w:rPr>
                <w:rFonts w:asciiTheme="minorHAnsi" w:hAnsiTheme="minorHAnsi" w:cstheme="minorHAnsi"/>
                <w:spacing w:val="7"/>
                <w:w w:val="10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Ba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OO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w w:val="106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.</w:t>
            </w:r>
          </w:p>
          <w:p w14:paraId="2852C02E" w14:textId="77777777" w:rsidR="008F49C4" w:rsidRPr="008F6EDC" w:rsidRDefault="008F6EDC">
            <w:pPr>
              <w:spacing w:before="74" w:line="325" w:lineRule="auto"/>
              <w:ind w:left="40" w:righ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2"/>
                <w:w w:val="79"/>
                <w:sz w:val="22"/>
                <w:szCs w:val="22"/>
              </w:rPr>
              <w:t>Y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2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OO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hyperlink r:id="rId6" w:anchor="!/google-android-dooh-euston-station"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h</w:t>
              </w:r>
              <w:r w:rsidRPr="008F6EDC">
                <w:rPr>
                  <w:rFonts w:asciiTheme="minorHAnsi" w:hAnsiTheme="minorHAnsi" w:cstheme="minorHAnsi"/>
                  <w:w w:val="118"/>
                  <w:sz w:val="22"/>
                  <w:szCs w:val="22"/>
                </w:rPr>
                <w:t>tt</w:t>
              </w:r>
              <w:r w:rsidRPr="008F6EDC">
                <w:rPr>
                  <w:rFonts w:asciiTheme="minorHAnsi" w:hAnsiTheme="minorHAnsi" w:cstheme="minorHAnsi"/>
                  <w:spacing w:val="5"/>
                  <w:w w:val="108"/>
                  <w:sz w:val="22"/>
                  <w:szCs w:val="22"/>
                </w:rPr>
                <w:t>p</w:t>
              </w:r>
              <w:r w:rsidRPr="008F6EDC">
                <w:rPr>
                  <w:rFonts w:asciiTheme="minorHAnsi" w:hAnsiTheme="minorHAnsi" w:cstheme="minorHAnsi"/>
                  <w:spacing w:val="3"/>
                  <w:w w:val="113"/>
                  <w:sz w:val="22"/>
                  <w:szCs w:val="22"/>
                </w:rPr>
                <w:t>: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//</w:t>
              </w:r>
              <w:r w:rsidRPr="008F6EDC">
                <w:rPr>
                  <w:rFonts w:asciiTheme="minorHAnsi" w:hAnsiTheme="minorHAnsi" w:cstheme="minorHAnsi"/>
                  <w:spacing w:val="-1"/>
                  <w:w w:val="105"/>
                  <w:sz w:val="22"/>
                  <w:szCs w:val="22"/>
                </w:rPr>
                <w:t>www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l</w:t>
              </w:r>
              <w:r w:rsidRPr="008F6EDC">
                <w:rPr>
                  <w:rFonts w:asciiTheme="minorHAnsi" w:hAnsiTheme="minorHAnsi" w:cstheme="minorHAnsi"/>
                  <w:spacing w:val="-2"/>
                  <w:w w:val="99"/>
                  <w:sz w:val="22"/>
                  <w:szCs w:val="22"/>
                </w:rPr>
                <w:t>c</w:t>
              </w:r>
              <w:r w:rsidRPr="008F6EDC">
                <w:rPr>
                  <w:rFonts w:asciiTheme="minorHAnsi" w:hAnsiTheme="minorHAnsi" w:cstheme="minorHAnsi"/>
                  <w:spacing w:val="-2"/>
                  <w:w w:val="109"/>
                  <w:sz w:val="22"/>
                  <w:szCs w:val="22"/>
                </w:rPr>
                <w:t>e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-2"/>
                  <w:w w:val="99"/>
                  <w:sz w:val="22"/>
                  <w:szCs w:val="22"/>
                </w:rPr>
                <w:t>c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1"/>
                  <w:w w:val="112"/>
                  <w:sz w:val="22"/>
                  <w:szCs w:val="22"/>
                </w:rPr>
                <w:t>u</w:t>
              </w:r>
              <w:r w:rsidRPr="008F6EDC">
                <w:rPr>
                  <w:rFonts w:asciiTheme="minorHAnsi" w:hAnsiTheme="minorHAnsi" w:cstheme="minorHAnsi"/>
                  <w:spacing w:val="2"/>
                  <w:w w:val="101"/>
                  <w:sz w:val="22"/>
                  <w:szCs w:val="22"/>
                </w:rPr>
                <w:t>k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</w:t>
              </w:r>
              <w:r w:rsidRPr="008F6EDC">
                <w:rPr>
                  <w:rFonts w:asciiTheme="minorHAnsi" w:hAnsiTheme="minorHAnsi" w:cstheme="minorHAnsi"/>
                  <w:spacing w:val="4"/>
                  <w:w w:val="146"/>
                  <w:sz w:val="22"/>
                  <w:szCs w:val="22"/>
                </w:rPr>
                <w:t>#</w:t>
              </w:r>
              <w:r w:rsidRPr="008F6EDC">
                <w:rPr>
                  <w:rFonts w:asciiTheme="minorHAnsi" w:hAnsiTheme="minorHAnsi" w:cstheme="minorHAnsi"/>
                  <w:w w:val="99"/>
                  <w:sz w:val="22"/>
                  <w:szCs w:val="22"/>
                </w:rPr>
                <w:t>!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</w:t>
              </w:r>
              <w:r w:rsidRPr="008F6EDC">
                <w:rPr>
                  <w:rFonts w:asciiTheme="minorHAnsi" w:hAnsiTheme="minorHAnsi" w:cstheme="minorHAnsi"/>
                  <w:spacing w:val="1"/>
                  <w:w w:val="103"/>
                  <w:sz w:val="22"/>
                  <w:szCs w:val="22"/>
                </w:rPr>
                <w:t>g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oo</w:t>
              </w:r>
              <w:r w:rsidRPr="008F6EDC">
                <w:rPr>
                  <w:rFonts w:asciiTheme="minorHAnsi" w:hAnsiTheme="minorHAnsi" w:cstheme="minorHAnsi"/>
                  <w:spacing w:val="1"/>
                  <w:w w:val="103"/>
                  <w:sz w:val="22"/>
                  <w:szCs w:val="22"/>
                </w:rPr>
                <w:t>g</w:t>
              </w:r>
              <w:r w:rsidRPr="008F6EDC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l</w:t>
              </w:r>
              <w:r w:rsidRPr="008F6EDC">
                <w:rPr>
                  <w:rFonts w:asciiTheme="minorHAnsi" w:hAnsiTheme="minorHAnsi" w:cstheme="minorHAnsi"/>
                  <w:spacing w:val="-2"/>
                  <w:w w:val="109"/>
                  <w:sz w:val="22"/>
                  <w:szCs w:val="22"/>
                </w:rPr>
                <w:t>e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nd</w:t>
              </w:r>
              <w:r w:rsidRPr="008F6EDC">
                <w:rPr>
                  <w:rFonts w:asciiTheme="minorHAnsi" w:hAnsiTheme="minorHAnsi" w:cstheme="minorHAnsi"/>
                  <w:w w:val="113"/>
                  <w:sz w:val="22"/>
                  <w:szCs w:val="22"/>
                </w:rPr>
                <w:t>r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</w:t>
              </w:r>
              <w:r w:rsidRPr="008F6EDC">
                <w:rPr>
                  <w:rFonts w:asciiTheme="minorHAnsi" w:hAnsiTheme="minorHAnsi" w:cstheme="minorHAnsi"/>
                  <w:spacing w:val="1"/>
                  <w:w w:val="99"/>
                  <w:sz w:val="22"/>
                  <w:szCs w:val="22"/>
                </w:rPr>
                <w:t>i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d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d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oo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h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-2"/>
                  <w:w w:val="109"/>
                  <w:sz w:val="22"/>
                  <w:szCs w:val="22"/>
                </w:rPr>
                <w:t>e</w:t>
              </w:r>
              <w:r w:rsidRPr="008F6EDC">
                <w:rPr>
                  <w:rFonts w:asciiTheme="minorHAnsi" w:hAnsiTheme="minorHAnsi" w:cstheme="minorHAnsi"/>
                  <w:spacing w:val="1"/>
                  <w:w w:val="112"/>
                  <w:sz w:val="22"/>
                  <w:szCs w:val="22"/>
                </w:rPr>
                <w:t>u</w:t>
              </w:r>
              <w:r w:rsidRPr="008F6EDC">
                <w:rPr>
                  <w:rFonts w:asciiTheme="minorHAnsi" w:hAnsiTheme="minorHAnsi" w:cstheme="minorHAnsi"/>
                  <w:spacing w:val="-3"/>
                  <w:w w:val="101"/>
                  <w:sz w:val="22"/>
                  <w:szCs w:val="22"/>
                </w:rPr>
                <w:t>s</w:t>
              </w:r>
              <w:r w:rsidRPr="008F6EDC">
                <w:rPr>
                  <w:rFonts w:asciiTheme="minorHAnsi" w:hAnsiTheme="minorHAnsi" w:cstheme="minorHAnsi"/>
                  <w:w w:val="118"/>
                  <w:sz w:val="22"/>
                  <w:szCs w:val="22"/>
                </w:rPr>
                <w:t>t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n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-3"/>
                  <w:w w:val="101"/>
                  <w:sz w:val="22"/>
                  <w:szCs w:val="22"/>
                </w:rPr>
                <w:t>s</w:t>
              </w:r>
              <w:r w:rsidRPr="008F6EDC">
                <w:rPr>
                  <w:rFonts w:asciiTheme="minorHAnsi" w:hAnsiTheme="minorHAnsi" w:cstheme="minorHAnsi"/>
                  <w:w w:val="118"/>
                  <w:sz w:val="22"/>
                  <w:szCs w:val="22"/>
                </w:rPr>
                <w:t>t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w w:val="118"/>
                  <w:sz w:val="22"/>
                  <w:szCs w:val="22"/>
                </w:rPr>
                <w:t>t</w:t>
              </w:r>
              <w:r w:rsidRPr="008F6EDC">
                <w:rPr>
                  <w:rFonts w:asciiTheme="minorHAnsi" w:hAnsiTheme="minorHAnsi" w:cstheme="minorHAnsi"/>
                  <w:spacing w:val="1"/>
                  <w:w w:val="99"/>
                  <w:sz w:val="22"/>
                  <w:szCs w:val="22"/>
                </w:rPr>
                <w:t>i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</w:t>
              </w:r>
              <w:r w:rsidRPr="008F6EDC">
                <w:rPr>
                  <w:rFonts w:asciiTheme="minorHAnsi" w:hAnsiTheme="minorHAnsi" w:cstheme="minorHAnsi"/>
                  <w:w w:val="111"/>
                  <w:sz w:val="22"/>
                  <w:szCs w:val="22"/>
                </w:rPr>
                <w:t>n</w:t>
              </w:r>
            </w:hyperlink>
            <w:r w:rsidRPr="008F6ED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w w:val="112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11"/>
                <w:sz w:val="22"/>
                <w:szCs w:val="22"/>
              </w:rPr>
              <w:t>d</w:t>
            </w:r>
            <w:hyperlink r:id="rId7" w:anchor="!/google-android-dooh-canary-wharf">
              <w:r w:rsidRPr="008F6EDC">
                <w:rPr>
                  <w:rFonts w:asciiTheme="minorHAnsi" w:hAnsiTheme="minorHAnsi" w:cstheme="minorHAnsi"/>
                  <w:w w:val="111"/>
                  <w:sz w:val="22"/>
                  <w:szCs w:val="22"/>
                </w:rPr>
                <w:t xml:space="preserve"> 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h</w:t>
              </w:r>
              <w:r w:rsidRPr="008F6EDC">
                <w:rPr>
                  <w:rFonts w:asciiTheme="minorHAnsi" w:hAnsiTheme="minorHAnsi" w:cstheme="minorHAnsi"/>
                  <w:w w:val="118"/>
                  <w:sz w:val="22"/>
                  <w:szCs w:val="22"/>
                </w:rPr>
                <w:t>tt</w:t>
              </w:r>
              <w:r w:rsidRPr="008F6EDC">
                <w:rPr>
                  <w:rFonts w:asciiTheme="minorHAnsi" w:hAnsiTheme="minorHAnsi" w:cstheme="minorHAnsi"/>
                  <w:spacing w:val="5"/>
                  <w:w w:val="108"/>
                  <w:sz w:val="22"/>
                  <w:szCs w:val="22"/>
                </w:rPr>
                <w:t>p</w:t>
              </w:r>
              <w:r w:rsidRPr="008F6EDC">
                <w:rPr>
                  <w:rFonts w:asciiTheme="minorHAnsi" w:hAnsiTheme="minorHAnsi" w:cstheme="minorHAnsi"/>
                  <w:spacing w:val="3"/>
                  <w:w w:val="113"/>
                  <w:sz w:val="22"/>
                  <w:szCs w:val="22"/>
                </w:rPr>
                <w:t>: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//</w:t>
              </w:r>
              <w:r w:rsidRPr="008F6EDC">
                <w:rPr>
                  <w:rFonts w:asciiTheme="minorHAnsi" w:hAnsiTheme="minorHAnsi" w:cstheme="minorHAnsi"/>
                  <w:spacing w:val="-1"/>
                  <w:w w:val="105"/>
                  <w:sz w:val="22"/>
                  <w:szCs w:val="22"/>
                </w:rPr>
                <w:t>www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l</w:t>
              </w:r>
              <w:r w:rsidRPr="008F6EDC">
                <w:rPr>
                  <w:rFonts w:asciiTheme="minorHAnsi" w:hAnsiTheme="minorHAnsi" w:cstheme="minorHAnsi"/>
                  <w:spacing w:val="-2"/>
                  <w:w w:val="99"/>
                  <w:sz w:val="22"/>
                  <w:szCs w:val="22"/>
                </w:rPr>
                <w:t>c</w:t>
              </w:r>
              <w:r w:rsidRPr="008F6EDC">
                <w:rPr>
                  <w:rFonts w:asciiTheme="minorHAnsi" w:hAnsiTheme="minorHAnsi" w:cstheme="minorHAnsi"/>
                  <w:spacing w:val="-2"/>
                  <w:w w:val="109"/>
                  <w:sz w:val="22"/>
                  <w:szCs w:val="22"/>
                </w:rPr>
                <w:t>e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-2"/>
                  <w:w w:val="99"/>
                  <w:sz w:val="22"/>
                  <w:szCs w:val="22"/>
                </w:rPr>
                <w:t>c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1"/>
                  <w:w w:val="112"/>
                  <w:sz w:val="22"/>
                  <w:szCs w:val="22"/>
                </w:rPr>
                <w:t>u</w:t>
              </w:r>
              <w:r w:rsidRPr="008F6EDC">
                <w:rPr>
                  <w:rFonts w:asciiTheme="minorHAnsi" w:hAnsiTheme="minorHAnsi" w:cstheme="minorHAnsi"/>
                  <w:spacing w:val="2"/>
                  <w:w w:val="101"/>
                  <w:sz w:val="22"/>
                  <w:szCs w:val="22"/>
                </w:rPr>
                <w:t>k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</w:t>
              </w:r>
              <w:r w:rsidRPr="008F6EDC">
                <w:rPr>
                  <w:rFonts w:asciiTheme="minorHAnsi" w:hAnsiTheme="minorHAnsi" w:cstheme="minorHAnsi"/>
                  <w:spacing w:val="4"/>
                  <w:w w:val="146"/>
                  <w:sz w:val="22"/>
                  <w:szCs w:val="22"/>
                </w:rPr>
                <w:t>#</w:t>
              </w:r>
              <w:r w:rsidRPr="008F6EDC">
                <w:rPr>
                  <w:rFonts w:asciiTheme="minorHAnsi" w:hAnsiTheme="minorHAnsi" w:cstheme="minorHAnsi"/>
                  <w:w w:val="99"/>
                  <w:sz w:val="22"/>
                  <w:szCs w:val="22"/>
                </w:rPr>
                <w:t>!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</w:t>
              </w:r>
              <w:r w:rsidRPr="008F6EDC">
                <w:rPr>
                  <w:rFonts w:asciiTheme="minorHAnsi" w:hAnsiTheme="minorHAnsi" w:cstheme="minorHAnsi"/>
                  <w:spacing w:val="1"/>
                  <w:w w:val="103"/>
                  <w:sz w:val="22"/>
                  <w:szCs w:val="22"/>
                </w:rPr>
                <w:t>g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oo</w:t>
              </w:r>
              <w:r w:rsidRPr="008F6EDC">
                <w:rPr>
                  <w:rFonts w:asciiTheme="minorHAnsi" w:hAnsiTheme="minorHAnsi" w:cstheme="minorHAnsi"/>
                  <w:spacing w:val="1"/>
                  <w:w w:val="103"/>
                  <w:sz w:val="22"/>
                  <w:szCs w:val="22"/>
                </w:rPr>
                <w:t>g</w:t>
              </w:r>
              <w:r w:rsidRPr="008F6EDC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l</w:t>
              </w:r>
              <w:r w:rsidRPr="008F6EDC">
                <w:rPr>
                  <w:rFonts w:asciiTheme="minorHAnsi" w:hAnsiTheme="minorHAnsi" w:cstheme="minorHAnsi"/>
                  <w:spacing w:val="-2"/>
                  <w:w w:val="109"/>
                  <w:sz w:val="22"/>
                  <w:szCs w:val="22"/>
                </w:rPr>
                <w:t>e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nd</w:t>
              </w:r>
              <w:r w:rsidRPr="008F6EDC">
                <w:rPr>
                  <w:rFonts w:asciiTheme="minorHAnsi" w:hAnsiTheme="minorHAnsi" w:cstheme="minorHAnsi"/>
                  <w:w w:val="113"/>
                  <w:sz w:val="22"/>
                  <w:szCs w:val="22"/>
                </w:rPr>
                <w:t>r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</w:t>
              </w:r>
              <w:r w:rsidRPr="008F6EDC">
                <w:rPr>
                  <w:rFonts w:asciiTheme="minorHAnsi" w:hAnsiTheme="minorHAnsi" w:cstheme="minorHAnsi"/>
                  <w:spacing w:val="1"/>
                  <w:w w:val="99"/>
                  <w:sz w:val="22"/>
                  <w:szCs w:val="22"/>
                </w:rPr>
                <w:t>i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d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d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oo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h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-2"/>
                  <w:w w:val="99"/>
                  <w:sz w:val="22"/>
                  <w:szCs w:val="22"/>
                </w:rPr>
                <w:t>c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n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w w:val="113"/>
                  <w:sz w:val="22"/>
                  <w:szCs w:val="22"/>
                </w:rPr>
                <w:t>r</w:t>
              </w:r>
              <w:r w:rsidRPr="008F6EDC">
                <w:rPr>
                  <w:rFonts w:asciiTheme="minorHAnsi" w:hAnsiTheme="minorHAnsi" w:cstheme="minorHAnsi"/>
                  <w:spacing w:val="-3"/>
                  <w:w w:val="97"/>
                  <w:sz w:val="22"/>
                  <w:szCs w:val="22"/>
                </w:rPr>
                <w:t>y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-</w:t>
              </w:r>
              <w:r w:rsidRPr="008F6EDC">
                <w:rPr>
                  <w:rFonts w:asciiTheme="minorHAnsi" w:hAnsiTheme="minorHAnsi" w:cstheme="minorHAnsi"/>
                  <w:spacing w:val="-1"/>
                  <w:w w:val="105"/>
                  <w:sz w:val="22"/>
                  <w:szCs w:val="22"/>
                </w:rPr>
                <w:t>w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h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w w:val="113"/>
                  <w:sz w:val="22"/>
                  <w:szCs w:val="22"/>
                </w:rPr>
                <w:t>r</w:t>
              </w:r>
              <w:r w:rsidRPr="008F6EDC">
                <w:rPr>
                  <w:rFonts w:asciiTheme="minorHAnsi" w:hAnsiTheme="minorHAnsi" w:cstheme="minorHAnsi"/>
                  <w:w w:val="94"/>
                  <w:sz w:val="22"/>
                  <w:szCs w:val="22"/>
                </w:rPr>
                <w:t>f</w:t>
              </w:r>
            </w:hyperlink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09A37437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DEEDAB" w14:textId="77777777" w:rsidR="008F49C4" w:rsidRPr="008F6EDC" w:rsidRDefault="008F49C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84"/>
        <w:gridCol w:w="2260"/>
      </w:tblGrid>
      <w:tr w:rsidR="008F49C4" w:rsidRPr="008F6EDC" w14:paraId="245D9874" w14:textId="77777777">
        <w:trPr>
          <w:trHeight w:hRule="exact" w:val="348"/>
        </w:trPr>
        <w:tc>
          <w:tcPr>
            <w:tcW w:w="7184" w:type="dxa"/>
            <w:tcBorders>
              <w:top w:val="nil"/>
              <w:left w:val="nil"/>
              <w:bottom w:val="nil"/>
              <w:right w:val="nil"/>
            </w:tcBorders>
          </w:tcPr>
          <w:p w14:paraId="6450A05F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Ra</w:t>
            </w:r>
            <w:r w:rsidRPr="008F6ED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zo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 </w:t>
            </w:r>
            <w:r w:rsidRPr="008F6EDC">
              <w:rPr>
                <w:rFonts w:asciiTheme="minorHAns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1"/>
                <w:w w:val="92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1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b/>
                <w:w w:val="9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8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b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b/>
                <w:spacing w:val="5"/>
                <w:w w:val="110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w w:val="104"/>
                <w:sz w:val="22"/>
                <w:szCs w:val="22"/>
              </w:rPr>
              <w:t>y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042541E5" w14:textId="77777777" w:rsidR="008F49C4" w:rsidRPr="008F6EDC" w:rsidRDefault="008F6EDC">
            <w:pPr>
              <w:spacing w:before="87"/>
              <w:ind w:left="41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8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4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9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4</w:t>
            </w:r>
          </w:p>
        </w:tc>
      </w:tr>
      <w:tr w:rsidR="008F49C4" w:rsidRPr="008F6EDC" w14:paraId="60957300" w14:textId="77777777">
        <w:trPr>
          <w:trHeight w:hRule="exact" w:val="304"/>
        </w:trPr>
        <w:tc>
          <w:tcPr>
            <w:tcW w:w="7184" w:type="dxa"/>
            <w:tcBorders>
              <w:top w:val="nil"/>
              <w:left w:val="nil"/>
              <w:bottom w:val="nil"/>
              <w:right w:val="nil"/>
            </w:tcBorders>
          </w:tcPr>
          <w:p w14:paraId="35AE5EB3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7D73DA95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5977D8D6" w14:textId="77777777">
        <w:trPr>
          <w:trHeight w:hRule="exact" w:val="641"/>
        </w:trPr>
        <w:tc>
          <w:tcPr>
            <w:tcW w:w="7184" w:type="dxa"/>
            <w:tcBorders>
              <w:top w:val="nil"/>
              <w:left w:val="nil"/>
              <w:bottom w:val="nil"/>
              <w:right w:val="nil"/>
            </w:tcBorders>
          </w:tcPr>
          <w:p w14:paraId="60699DFD" w14:textId="77777777" w:rsidR="008F49C4" w:rsidRPr="008F6EDC" w:rsidRDefault="008F6EDC">
            <w:pPr>
              <w:spacing w:before="56" w:line="325" w:lineRule="auto"/>
              <w:ind w:left="40" w:right="379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ty </w:t>
            </w:r>
            <w:r w:rsidRPr="008F6ED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8F6EDC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uil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w w:val="79"/>
                <w:sz w:val="22"/>
                <w:szCs w:val="22"/>
              </w:rPr>
              <w:t>Y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8F6EDC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rs </w:t>
            </w:r>
            <w:r w:rsidRPr="008F6ED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8F6ED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123"/>
                <w:sz w:val="22"/>
                <w:szCs w:val="22"/>
              </w:rPr>
              <w:t>(</w:t>
            </w:r>
            <w:r w:rsidRPr="008F6EDC">
              <w:rPr>
                <w:rFonts w:asciiTheme="minorHAnsi" w:hAnsiTheme="minorHAnsi" w:cstheme="minorHAnsi"/>
                <w:spacing w:val="5"/>
                <w:w w:val="94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4"/>
                <w:w w:val="106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4"/>
                <w:w w:val="112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3"/>
                <w:w w:val="123"/>
                <w:sz w:val="22"/>
                <w:szCs w:val="22"/>
              </w:rPr>
              <w:t>)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.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106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3"/>
                <w:w w:val="106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5"/>
                <w:w w:val="106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06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12"/>
                <w:w w:val="10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ff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3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4EDEEEB1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C67018" w14:textId="77777777" w:rsidR="008F49C4" w:rsidRPr="008F6EDC" w:rsidRDefault="008F49C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8C72735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37D19A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5"/>
          <w:w w:val="93"/>
          <w:sz w:val="22"/>
          <w:szCs w:val="22"/>
        </w:rPr>
        <w:lastRenderedPageBreak/>
        <w:t>I</w:t>
      </w:r>
      <w:r w:rsidRPr="008F6EDC">
        <w:rPr>
          <w:rFonts w:asciiTheme="minorHAnsi" w:hAnsiTheme="minorHAnsi" w:cstheme="minorHAnsi"/>
          <w:b/>
          <w:spacing w:val="-3"/>
          <w:w w:val="93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5"/>
          <w:w w:val="93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-3"/>
          <w:w w:val="93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pacing w:val="5"/>
          <w:w w:val="93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4"/>
          <w:w w:val="93"/>
          <w:sz w:val="22"/>
          <w:szCs w:val="22"/>
        </w:rPr>
        <w:t>A</w:t>
      </w:r>
      <w:r w:rsidRPr="008F6EDC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w w:val="93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pacing w:val="20"/>
          <w:w w:val="9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z w:val="22"/>
          <w:szCs w:val="22"/>
        </w:rPr>
        <w:t>Mar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et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>g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4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4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8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4</w:t>
      </w:r>
    </w:p>
    <w:p w14:paraId="0770E760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z w:val="22"/>
          <w:szCs w:val="22"/>
        </w:rPr>
        <w:t>,</w:t>
      </w:r>
      <w:r w:rsidRPr="008F6ED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z w:val="22"/>
          <w:szCs w:val="22"/>
        </w:rPr>
        <w:t>ic</w:t>
      </w:r>
      <w:r w:rsidRPr="008F6ED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11690CF8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6233753" w14:textId="77777777" w:rsidR="008F49C4" w:rsidRPr="008F6EDC" w:rsidRDefault="008F6EDC">
      <w:pPr>
        <w:spacing w:line="325" w:lineRule="auto"/>
        <w:ind w:left="143" w:right="491"/>
        <w:rPr>
          <w:rFonts w:asciiTheme="minorHAnsi" w:hAnsiTheme="minorHAnsi" w:cstheme="minorHAnsi"/>
          <w:sz w:val="22"/>
          <w:szCs w:val="22"/>
        </w:rPr>
        <w:sectPr w:rsidR="008F49C4" w:rsidRPr="008F6EDC">
          <w:pgSz w:w="11900" w:h="16840"/>
          <w:pgMar w:top="1140" w:right="1120" w:bottom="280" w:left="1120" w:header="720" w:footer="720" w:gutter="0"/>
          <w:cols w:space="720"/>
        </w:sect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w w:val="105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w w:val="10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05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w w:val="105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w w:val="105"/>
          <w:sz w:val="22"/>
          <w:szCs w:val="22"/>
        </w:rPr>
        <w:t>ili</w:t>
      </w:r>
      <w:r w:rsidRPr="008F6EDC">
        <w:rPr>
          <w:rFonts w:asciiTheme="minorHAnsi" w:hAnsiTheme="minorHAnsi" w:cstheme="minorHAnsi"/>
          <w:w w:val="10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5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6"/>
          <w:w w:val="10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re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ulu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u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w w:val="107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w w:val="107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 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f-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(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)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7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o</w:t>
      </w:r>
    </w:p>
    <w:p w14:paraId="100E2B98" w14:textId="77777777" w:rsidR="008F49C4" w:rsidRPr="008F6EDC" w:rsidRDefault="008F6EDC">
      <w:pPr>
        <w:spacing w:before="9" w:line="280" w:lineRule="atLeast"/>
        <w:ind w:left="143" w:right="4258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w w:val="109"/>
          <w:sz w:val="22"/>
          <w:szCs w:val="22"/>
        </w:rPr>
        <w:lastRenderedPageBreak/>
        <w:t>p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oe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z w:val="22"/>
          <w:szCs w:val="22"/>
        </w:rPr>
        <w:t>)</w:t>
      </w:r>
      <w:r w:rsidRPr="008F6E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u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w w:val="107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w w:val="107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pp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z w:val="22"/>
          <w:szCs w:val="22"/>
        </w:rPr>
        <w:t>.</w:t>
      </w:r>
    </w:p>
    <w:p w14:paraId="0AAB21CA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3C055E" w14:textId="77777777" w:rsidR="008F49C4" w:rsidRPr="008F6EDC" w:rsidRDefault="008F49C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3A6CFD3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z w:val="22"/>
          <w:szCs w:val="22"/>
        </w:rPr>
        <w:t>Ra</w:t>
      </w:r>
      <w:r w:rsidRPr="008F6EDC">
        <w:rPr>
          <w:rFonts w:asciiTheme="minorHAnsi" w:hAnsiTheme="minorHAnsi" w:cstheme="minorHAnsi"/>
          <w:b/>
          <w:spacing w:val="2"/>
          <w:sz w:val="22"/>
          <w:szCs w:val="22"/>
        </w:rPr>
        <w:t>zo</w:t>
      </w:r>
      <w:r w:rsidRPr="008F6EDC">
        <w:rPr>
          <w:rFonts w:asciiTheme="minorHAnsi" w:hAnsiTheme="minorHAnsi" w:cstheme="minorHAnsi"/>
          <w:b/>
          <w:sz w:val="22"/>
          <w:szCs w:val="22"/>
        </w:rPr>
        <w:t>r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1"/>
          <w:w w:val="82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5"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7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4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7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4</w:t>
      </w:r>
    </w:p>
    <w:p w14:paraId="217FA1FA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3875C2DF" w14:textId="77777777" w:rsidR="008F49C4" w:rsidRPr="008F6EDC" w:rsidRDefault="008F6EDC">
      <w:pPr>
        <w:spacing w:before="60" w:line="280" w:lineRule="atLeast"/>
        <w:ind w:left="143" w:right="1380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z w:val="22"/>
          <w:szCs w:val="22"/>
        </w:rPr>
        <w:t>.</w:t>
      </w:r>
    </w:p>
    <w:p w14:paraId="18C1B0B1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A43B4F" w14:textId="77777777" w:rsidR="008F49C4" w:rsidRPr="008F6EDC" w:rsidRDefault="008F49C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C842AB5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hi</w:t>
      </w:r>
      <w:r w:rsidRPr="008F6EDC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>k</w:t>
      </w:r>
      <w:r w:rsidRPr="008F6EDC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8F6EDC">
        <w:rPr>
          <w:rFonts w:asciiTheme="minorHAnsi" w:hAnsiTheme="minorHAnsi" w:cstheme="minorHAnsi"/>
          <w:b/>
          <w:sz w:val="22"/>
          <w:szCs w:val="22"/>
        </w:rPr>
        <w:t>am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5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4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5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4</w:t>
      </w:r>
    </w:p>
    <w:p w14:paraId="45670F89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1DCBD3F0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F8E5782" w14:textId="77777777" w:rsidR="008F49C4" w:rsidRPr="008F6EDC" w:rsidRDefault="008F6EDC">
      <w:pPr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79"/>
          <w:sz w:val="22"/>
          <w:szCs w:val="22"/>
        </w:rPr>
        <w:t>"</w:t>
      </w:r>
      <w:r w:rsidRPr="008F6EDC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ul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98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79"/>
          <w:sz w:val="22"/>
          <w:szCs w:val="22"/>
        </w:rPr>
        <w:t>"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23"/>
          <w:sz w:val="22"/>
          <w:szCs w:val="22"/>
        </w:rPr>
        <w:t>(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20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>h</w:t>
      </w:r>
    </w:p>
    <w:p w14:paraId="02BFEE59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ry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F6EDC">
        <w:rPr>
          <w:rFonts w:asciiTheme="minorHAnsi" w:hAnsiTheme="minorHAnsi" w:cstheme="minorHAnsi"/>
          <w:sz w:val="22"/>
          <w:szCs w:val="22"/>
        </w:rPr>
        <w:t>)</w:t>
      </w:r>
      <w:r w:rsidRPr="008F6ED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182770D3" w14:textId="77777777" w:rsidR="008F49C4" w:rsidRPr="008F6EDC" w:rsidRDefault="008F6EDC">
      <w:pPr>
        <w:spacing w:before="74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6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6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w w:val="106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06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6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6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2"/>
          <w:w w:val="10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position w:val="-1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position w:val="-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9"/>
          <w:position w:val="-1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3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5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11"/>
          <w:position w:val="-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12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position w:val="-1"/>
          <w:sz w:val="22"/>
          <w:szCs w:val="22"/>
        </w:rPr>
        <w:t>nd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.</w:t>
      </w:r>
    </w:p>
    <w:p w14:paraId="3C2013BD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A21646" w14:textId="77777777" w:rsidR="008F49C4" w:rsidRPr="008F6EDC" w:rsidRDefault="008F49C4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263D4264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z w:val="22"/>
          <w:szCs w:val="22"/>
        </w:rPr>
        <w:t>ag</w:t>
      </w:r>
      <w:r w:rsidRPr="008F6ED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4"/>
          <w:w w:val="107"/>
          <w:sz w:val="22"/>
          <w:szCs w:val="22"/>
        </w:rPr>
        <w:t>W</w:t>
      </w:r>
      <w:r w:rsidRPr="008F6EDC">
        <w:rPr>
          <w:rFonts w:asciiTheme="minorHAnsi" w:hAnsiTheme="minorHAnsi" w:cstheme="minorHAnsi"/>
          <w:b/>
          <w:spacing w:val="2"/>
          <w:w w:val="10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w w:val="107"/>
          <w:sz w:val="22"/>
          <w:szCs w:val="22"/>
        </w:rPr>
        <w:t>r</w:t>
      </w:r>
      <w:r w:rsidRPr="008F6EDC">
        <w:rPr>
          <w:rFonts w:asciiTheme="minorHAnsi" w:hAnsiTheme="minorHAnsi" w:cstheme="minorHAnsi"/>
          <w:b/>
          <w:spacing w:val="-2"/>
          <w:w w:val="107"/>
          <w:sz w:val="22"/>
          <w:szCs w:val="22"/>
        </w:rPr>
        <w:t>ld</w:t>
      </w:r>
      <w:r w:rsidRPr="008F6EDC">
        <w:rPr>
          <w:rFonts w:asciiTheme="minorHAnsi" w:hAnsiTheme="minorHAnsi" w:cstheme="minorHAnsi"/>
          <w:b/>
          <w:w w:val="107"/>
          <w:sz w:val="22"/>
          <w:szCs w:val="22"/>
        </w:rPr>
        <w:t>w</w:t>
      </w:r>
      <w:r w:rsidRPr="008F6EDC">
        <w:rPr>
          <w:rFonts w:asciiTheme="minorHAnsi" w:hAnsiTheme="minorHAnsi" w:cstheme="minorHAnsi"/>
          <w:b/>
          <w:spacing w:val="-2"/>
          <w:w w:val="107"/>
          <w:sz w:val="22"/>
          <w:szCs w:val="22"/>
        </w:rPr>
        <w:t>id</w:t>
      </w:r>
      <w:r w:rsidRPr="008F6EDC">
        <w:rPr>
          <w:rFonts w:asciiTheme="minorHAnsi" w:hAnsiTheme="minorHAnsi" w:cstheme="minorHAnsi"/>
          <w:b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w w:val="107"/>
          <w:sz w:val="22"/>
          <w:szCs w:val="22"/>
        </w:rPr>
        <w:t xml:space="preserve">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29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8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3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1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4</w:t>
      </w:r>
    </w:p>
    <w:p w14:paraId="1728AA55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0E1B349B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4BDDADA" w14:textId="77777777" w:rsidR="008F49C4" w:rsidRPr="008F6EDC" w:rsidRDefault="008F6EDC">
      <w:pPr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05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w w:val="105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w w:val="10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05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w w:val="105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w w:val="105"/>
          <w:sz w:val="22"/>
          <w:szCs w:val="22"/>
        </w:rPr>
        <w:t>ili</w:t>
      </w:r>
      <w:r w:rsidRPr="008F6EDC">
        <w:rPr>
          <w:rFonts w:asciiTheme="minorHAnsi" w:hAnsiTheme="minorHAnsi" w:cstheme="minorHAnsi"/>
          <w:w w:val="10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5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5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6"/>
          <w:w w:val="10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re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d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f-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(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)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w w:val="94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oo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e</w:t>
      </w:r>
    </w:p>
    <w:p w14:paraId="4281AE0B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03FEB577" w14:textId="77777777" w:rsidR="008F49C4" w:rsidRPr="008F6EDC" w:rsidRDefault="008F6EDC">
      <w:pPr>
        <w:spacing w:before="74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4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D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23"/>
          <w:position w:val="-1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18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6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23"/>
          <w:position w:val="-1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.</w:t>
      </w:r>
    </w:p>
    <w:p w14:paraId="5D84450F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5A3E72" w14:textId="77777777" w:rsidR="008F49C4" w:rsidRPr="008F6EDC" w:rsidRDefault="008F49C4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F1A67C4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z w:val="22"/>
          <w:szCs w:val="22"/>
        </w:rPr>
        <w:t>Ra</w:t>
      </w:r>
      <w:r w:rsidRPr="008F6EDC">
        <w:rPr>
          <w:rFonts w:asciiTheme="minorHAnsi" w:hAnsiTheme="minorHAnsi" w:cstheme="minorHAnsi"/>
          <w:b/>
          <w:spacing w:val="2"/>
          <w:sz w:val="22"/>
          <w:szCs w:val="22"/>
        </w:rPr>
        <w:t>zo</w:t>
      </w:r>
      <w:r w:rsidRPr="008F6EDC">
        <w:rPr>
          <w:rFonts w:asciiTheme="minorHAnsi" w:hAnsiTheme="minorHAnsi" w:cstheme="minorHAnsi"/>
          <w:b/>
          <w:sz w:val="22"/>
          <w:szCs w:val="22"/>
        </w:rPr>
        <w:t>r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1"/>
          <w:w w:val="82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5"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7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3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7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3</w:t>
      </w:r>
    </w:p>
    <w:p w14:paraId="730BA790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21282598" w14:textId="77777777" w:rsidR="008F49C4" w:rsidRPr="008F6EDC" w:rsidRDefault="008F6EDC">
      <w:pPr>
        <w:spacing w:before="60" w:line="280" w:lineRule="atLeast"/>
        <w:ind w:left="143" w:right="4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4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5"/>
          <w:w w:val="94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3"/>
          <w:w w:val="9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w w:val="94"/>
          <w:sz w:val="22"/>
          <w:szCs w:val="22"/>
        </w:rPr>
        <w:t>PP</w:t>
      </w:r>
      <w:r w:rsidRPr="008F6EDC">
        <w:rPr>
          <w:rFonts w:asciiTheme="minorHAnsi" w:hAnsiTheme="minorHAnsi" w:cstheme="minorHAnsi"/>
          <w:w w:val="94"/>
          <w:sz w:val="22"/>
          <w:szCs w:val="22"/>
        </w:rPr>
        <w:t>É</w:t>
      </w:r>
      <w:r w:rsidRPr="008F6EDC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z w:val="22"/>
          <w:szCs w:val="22"/>
        </w:rPr>
        <w:t>.</w:t>
      </w:r>
    </w:p>
    <w:p w14:paraId="1C36E973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6A138" w14:textId="77777777" w:rsidR="008F49C4" w:rsidRPr="008F6EDC" w:rsidRDefault="008F49C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0839CE9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2"/>
          <w:w w:val="89"/>
          <w:sz w:val="22"/>
          <w:szCs w:val="22"/>
        </w:rPr>
        <w:t>C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-2"/>
          <w:w w:val="111"/>
          <w:sz w:val="22"/>
          <w:szCs w:val="22"/>
        </w:rPr>
        <w:t>ll</w:t>
      </w:r>
      <w:r w:rsidRPr="008F6EDC">
        <w:rPr>
          <w:rFonts w:asciiTheme="minorHAnsi" w:hAnsiTheme="minorHAnsi" w:cstheme="minorHAnsi"/>
          <w:b/>
          <w:spacing w:val="4"/>
          <w:w w:val="119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-3"/>
          <w:w w:val="108"/>
          <w:sz w:val="22"/>
          <w:szCs w:val="22"/>
        </w:rPr>
        <w:t>c</w:t>
      </w:r>
      <w:r w:rsidRPr="008F6EDC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pacing w:val="-2"/>
          <w:w w:val="111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-2"/>
          <w:w w:val="104"/>
          <w:sz w:val="22"/>
          <w:szCs w:val="22"/>
        </w:rPr>
        <w:t>v</w:t>
      </w:r>
      <w:r w:rsidRPr="008F6EDC">
        <w:rPr>
          <w:rFonts w:asciiTheme="minorHAnsi" w:hAnsiTheme="minorHAnsi" w:cstheme="minorHAnsi"/>
          <w:b/>
          <w:w w:val="119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1"/>
          <w:w w:val="82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5"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6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3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6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3</w:t>
      </w:r>
    </w:p>
    <w:p w14:paraId="04278000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7A66277C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C05B5AF" w14:textId="77777777" w:rsidR="008F49C4" w:rsidRPr="008F6EDC" w:rsidRDefault="008F6EDC">
      <w:pPr>
        <w:spacing w:line="325" w:lineRule="auto"/>
        <w:ind w:left="143" w:right="1440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5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nd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4217DB4F" w14:textId="77777777" w:rsidR="008F49C4" w:rsidRPr="008F6EDC" w:rsidRDefault="008F49C4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4"/>
        <w:gridCol w:w="2890"/>
      </w:tblGrid>
      <w:tr w:rsidR="008F49C4" w:rsidRPr="008F6EDC" w14:paraId="79620452" w14:textId="77777777">
        <w:trPr>
          <w:trHeight w:hRule="exact" w:val="348"/>
        </w:trPr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</w:tcPr>
          <w:p w14:paraId="28452C49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ag</w:t>
            </w:r>
            <w:r w:rsidRPr="008F6EDC">
              <w:rPr>
                <w:rFonts w:asciiTheme="minorHAns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95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17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b/>
                <w:w w:val="9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1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8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b/>
                <w:w w:val="112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1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8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b/>
                <w:w w:val="119"/>
                <w:sz w:val="22"/>
                <w:szCs w:val="22"/>
              </w:rPr>
              <w:t>e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</w:tcPr>
          <w:p w14:paraId="00C0A40C" w14:textId="77777777" w:rsidR="008F49C4" w:rsidRPr="008F6EDC" w:rsidRDefault="008F6EDC">
            <w:pPr>
              <w:spacing w:before="87"/>
              <w:ind w:left="10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3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3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5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3</w:t>
            </w:r>
          </w:p>
        </w:tc>
      </w:tr>
      <w:tr w:rsidR="008F49C4" w:rsidRPr="008F6EDC" w14:paraId="0D0180C4" w14:textId="77777777">
        <w:trPr>
          <w:trHeight w:hRule="exact" w:val="304"/>
        </w:trPr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</w:tcPr>
          <w:p w14:paraId="404CC530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i/>
                <w:spacing w:val="-1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4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ic</w:t>
            </w:r>
            <w:r w:rsidRPr="008F6EDC">
              <w:rPr>
                <w:rFonts w:asciiTheme="minorHAnsi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</w:tcPr>
          <w:p w14:paraId="5C358A24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0A4DDE5F" w14:textId="77777777">
        <w:trPr>
          <w:trHeight w:hRule="exact" w:val="641"/>
        </w:trPr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</w:tcPr>
          <w:p w14:paraId="0DB59215" w14:textId="77777777" w:rsidR="008F49C4" w:rsidRPr="008F6EDC" w:rsidRDefault="008F6EDC">
            <w:pPr>
              <w:spacing w:before="56" w:line="325" w:lineRule="auto"/>
              <w:ind w:left="40" w:right="1009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My</w:t>
            </w:r>
            <w:r w:rsidRPr="008F6EDC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ma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ty </w:t>
            </w:r>
            <w:r w:rsidRPr="008F6ED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8F6EDC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uil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10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4"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10"/>
                <w:sz w:val="22"/>
                <w:szCs w:val="22"/>
              </w:rPr>
              <w:t>nd</w:t>
            </w:r>
            <w:r w:rsidRPr="008F6EDC">
              <w:rPr>
                <w:rFonts w:asciiTheme="minorHAnsi" w:hAnsiTheme="minorHAnsi" w:cstheme="minorHAnsi"/>
                <w:spacing w:val="4"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10"/>
                <w:sz w:val="22"/>
                <w:szCs w:val="22"/>
              </w:rPr>
              <w:t>rd</w:t>
            </w:r>
            <w:r w:rsidRPr="008F6EDC">
              <w:rPr>
                <w:rFonts w:asciiTheme="minorHAnsi" w:hAnsiTheme="minorHAnsi" w:cstheme="minorHAnsi"/>
                <w:spacing w:val="8"/>
                <w:w w:val="11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8F6EDC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.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(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li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)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7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2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98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5"/>
                <w:w w:val="108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.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</w:tcPr>
          <w:p w14:paraId="09B1EFEC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588760" w14:textId="77777777" w:rsidR="008F49C4" w:rsidRPr="008F6EDC" w:rsidRDefault="008F49C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6"/>
        <w:gridCol w:w="2588"/>
      </w:tblGrid>
      <w:tr w:rsidR="008F49C4" w:rsidRPr="008F6EDC" w14:paraId="0D7BBA01" w14:textId="77777777">
        <w:trPr>
          <w:trHeight w:hRule="exact" w:val="348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14:paraId="274E55CD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w w:val="95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b/>
                <w:w w:val="9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4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b/>
                <w:w w:val="119"/>
                <w:sz w:val="22"/>
                <w:szCs w:val="22"/>
              </w:rPr>
              <w:t>e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14:paraId="033E70D8" w14:textId="77777777" w:rsidR="008F49C4" w:rsidRPr="008F6EDC" w:rsidRDefault="008F6EDC">
            <w:pPr>
              <w:spacing w:before="87"/>
              <w:ind w:left="737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3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3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3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3</w:t>
            </w:r>
          </w:p>
        </w:tc>
      </w:tr>
      <w:tr w:rsidR="008F49C4" w:rsidRPr="008F6EDC" w14:paraId="216C5822" w14:textId="77777777">
        <w:trPr>
          <w:trHeight w:hRule="exact" w:val="304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14:paraId="5E9B804C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ff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spacing w:val="-1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7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w w:val="111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5"/>
                <w:w w:val="98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14:paraId="0E95BC7A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21824ECA" w14:textId="77777777">
        <w:trPr>
          <w:trHeight w:hRule="exact" w:val="641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14:paraId="547DD296" w14:textId="77777777" w:rsidR="008F49C4" w:rsidRPr="008F6EDC" w:rsidRDefault="008F6EDC">
            <w:pPr>
              <w:spacing w:before="56" w:line="325" w:lineRule="auto"/>
              <w:ind w:left="40" w:right="706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8F6EDC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uil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w w:val="108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08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"/>
                <w:w w:val="108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4"/>
                <w:w w:val="108"/>
                <w:sz w:val="22"/>
                <w:szCs w:val="22"/>
              </w:rPr>
              <w:t>ma</w:t>
            </w:r>
            <w:r w:rsidRPr="008F6EDC">
              <w:rPr>
                <w:rFonts w:asciiTheme="minorHAnsi" w:hAnsiTheme="minorHAnsi" w:cstheme="minorHAnsi"/>
                <w:w w:val="10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w w:val="108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w w:val="108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08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6"/>
                <w:w w:val="10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ff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4"/>
                <w:w w:val="112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z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.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ff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98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5"/>
                <w:w w:val="108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.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14:paraId="7A04B435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F1566D7" w14:textId="77777777" w:rsidR="008F49C4" w:rsidRPr="008F6EDC" w:rsidRDefault="008F49C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1"/>
        <w:gridCol w:w="3693"/>
      </w:tblGrid>
      <w:tr w:rsidR="008F49C4" w:rsidRPr="008F6EDC" w14:paraId="46016A63" w14:textId="77777777">
        <w:trPr>
          <w:trHeight w:hRule="exact" w:val="65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1316F636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hi</w:t>
            </w:r>
            <w:r w:rsidRPr="008F6EDC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-1"/>
                <w:w w:val="94"/>
                <w:sz w:val="22"/>
                <w:szCs w:val="22"/>
              </w:rPr>
              <w:t>J</w:t>
            </w:r>
            <w:r w:rsidRPr="008F6EDC">
              <w:rPr>
                <w:rFonts w:asciiTheme="minorHAnsi" w:hAnsiTheme="minorHAnsi" w:cstheme="minorHAnsi"/>
                <w:b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b/>
                <w:w w:val="108"/>
                <w:sz w:val="22"/>
                <w:szCs w:val="22"/>
              </w:rPr>
              <w:t>m</w:t>
            </w:r>
          </w:p>
          <w:p w14:paraId="72F0409E" w14:textId="77777777" w:rsidR="008F49C4" w:rsidRPr="008F6EDC" w:rsidRDefault="008F6EDC">
            <w:pPr>
              <w:spacing w:before="6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05EBE6C9" w14:textId="77777777" w:rsidR="008F49C4" w:rsidRPr="008F6EDC" w:rsidRDefault="008F6EDC">
            <w:pPr>
              <w:spacing w:before="87"/>
              <w:ind w:left="1842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2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3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2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3</w:t>
            </w:r>
          </w:p>
        </w:tc>
      </w:tr>
      <w:tr w:rsidR="008F49C4" w:rsidRPr="008F6EDC" w14:paraId="779DB0D8" w14:textId="77777777">
        <w:trPr>
          <w:trHeight w:hRule="exact" w:val="49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F5B28BD" w14:textId="77777777" w:rsidR="008F49C4" w:rsidRPr="008F6EDC" w:rsidRDefault="008F6EDC">
            <w:pPr>
              <w:spacing w:before="5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rs </w:t>
            </w:r>
            <w:r w:rsidRPr="008F6ED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5"/>
                <w:w w:val="108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.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2736AD28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011330C2" w14:textId="77777777">
        <w:trPr>
          <w:trHeight w:hRule="exact" w:val="808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77963C16" w14:textId="77777777" w:rsidR="008F49C4" w:rsidRPr="008F6EDC" w:rsidRDefault="008F49C4">
            <w:pPr>
              <w:spacing w:before="14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8C0E4D" w14:textId="77777777" w:rsidR="008F49C4" w:rsidRPr="008F6EDC" w:rsidRDefault="008F6ED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>ag</w:t>
            </w:r>
            <w:r w:rsidRPr="008F6EDC">
              <w:rPr>
                <w:rFonts w:asciiTheme="minorHAns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95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17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b/>
                <w:w w:val="96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1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8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b/>
                <w:w w:val="112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1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8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b/>
                <w:w w:val="119"/>
                <w:sz w:val="22"/>
                <w:szCs w:val="22"/>
              </w:rPr>
              <w:t>e</w:t>
            </w:r>
          </w:p>
          <w:p w14:paraId="6D0D98FB" w14:textId="77777777" w:rsidR="008F49C4" w:rsidRPr="008F6EDC" w:rsidRDefault="008F6EDC">
            <w:pPr>
              <w:spacing w:before="6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i/>
                <w:spacing w:val="-1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4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ic</w:t>
            </w:r>
            <w:r w:rsidRPr="008F6EDC">
              <w:rPr>
                <w:rFonts w:asciiTheme="minorHAnsi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3DB2BC6F" w14:textId="77777777" w:rsidR="008F49C4" w:rsidRPr="008F6EDC" w:rsidRDefault="008F49C4">
            <w:pPr>
              <w:spacing w:before="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F3D3DB" w14:textId="77777777" w:rsidR="008F49C4" w:rsidRPr="008F6EDC" w:rsidRDefault="008F6EDC">
            <w:pPr>
              <w:ind w:left="1842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1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2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2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3</w:t>
            </w:r>
          </w:p>
        </w:tc>
      </w:tr>
    </w:tbl>
    <w:p w14:paraId="58423ECB" w14:textId="77777777" w:rsidR="008F49C4" w:rsidRPr="008F6EDC" w:rsidRDefault="008F49C4">
      <w:pPr>
        <w:rPr>
          <w:rFonts w:asciiTheme="minorHAnsi" w:hAnsiTheme="minorHAnsi" w:cstheme="minorHAnsi"/>
          <w:sz w:val="22"/>
          <w:szCs w:val="22"/>
        </w:rPr>
        <w:sectPr w:rsidR="008F49C4" w:rsidRPr="008F6EDC">
          <w:pgSz w:w="11900" w:h="16840"/>
          <w:pgMar w:top="1080" w:right="1120" w:bottom="280" w:left="1120" w:header="720" w:footer="720" w:gutter="0"/>
          <w:cols w:space="720"/>
        </w:sectPr>
      </w:pPr>
    </w:p>
    <w:p w14:paraId="006FD40F" w14:textId="77777777" w:rsidR="008F49C4" w:rsidRPr="008F6EDC" w:rsidRDefault="008F6EDC">
      <w:pPr>
        <w:spacing w:before="82" w:line="325" w:lineRule="auto"/>
        <w:ind w:left="143" w:right="238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lastRenderedPageBreak/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d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f-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(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)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94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 xml:space="preserve">r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 xml:space="preserve">p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>n</w:t>
      </w:r>
    </w:p>
    <w:p w14:paraId="5D26E803" w14:textId="77777777" w:rsidR="008F49C4" w:rsidRPr="008F6EDC" w:rsidRDefault="008F6EDC">
      <w:pPr>
        <w:spacing w:before="2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position w:val="-1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position w:val="-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9"/>
          <w:position w:val="-1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2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98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11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18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w w:val="111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8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.</w:t>
      </w:r>
    </w:p>
    <w:p w14:paraId="389FAD82" w14:textId="77777777" w:rsidR="008F49C4" w:rsidRPr="008F6EDC" w:rsidRDefault="008F49C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0D0212D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8"/>
        <w:gridCol w:w="3026"/>
      </w:tblGrid>
      <w:tr w:rsidR="008F49C4" w:rsidRPr="008F6EDC" w14:paraId="6AF8870E" w14:textId="77777777">
        <w:trPr>
          <w:trHeight w:hRule="exact" w:val="348"/>
        </w:trPr>
        <w:tc>
          <w:tcPr>
            <w:tcW w:w="6418" w:type="dxa"/>
            <w:tcBorders>
              <w:top w:val="nil"/>
              <w:left w:val="nil"/>
              <w:bottom w:val="nil"/>
              <w:right w:val="nil"/>
            </w:tcBorders>
          </w:tcPr>
          <w:p w14:paraId="2B95AA18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-2"/>
                <w:w w:val="90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b/>
                <w:spacing w:val="3"/>
                <w:w w:val="116"/>
                <w:sz w:val="22"/>
                <w:szCs w:val="22"/>
              </w:rPr>
              <w:t>ss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1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b/>
                <w:spacing w:val="5"/>
                <w:w w:val="110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spacing w:val="-3"/>
                <w:w w:val="108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b/>
                <w:w w:val="119"/>
                <w:sz w:val="22"/>
                <w:szCs w:val="22"/>
              </w:rPr>
              <w:t>e</w:t>
            </w: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27AB2007" w14:textId="77777777" w:rsidR="008F49C4" w:rsidRPr="008F6EDC" w:rsidRDefault="008F6EDC">
            <w:pPr>
              <w:spacing w:before="87"/>
              <w:ind w:left="1176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9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2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9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2</w:t>
            </w:r>
          </w:p>
        </w:tc>
      </w:tr>
      <w:tr w:rsidR="008F49C4" w:rsidRPr="008F6EDC" w14:paraId="0E7C1D37" w14:textId="77777777">
        <w:trPr>
          <w:trHeight w:hRule="exact" w:val="304"/>
        </w:trPr>
        <w:tc>
          <w:tcPr>
            <w:tcW w:w="6418" w:type="dxa"/>
            <w:tcBorders>
              <w:top w:val="nil"/>
              <w:left w:val="nil"/>
              <w:bottom w:val="nil"/>
              <w:right w:val="nil"/>
            </w:tcBorders>
          </w:tcPr>
          <w:p w14:paraId="5B620E1C" w14:textId="77777777" w:rsidR="008F49C4" w:rsidRPr="008F6EDC" w:rsidRDefault="008F6EDC">
            <w:pPr>
              <w:spacing w:before="2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-3"/>
                <w:w w:val="95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eel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95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12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5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5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5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5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8"/>
                <w:w w:val="9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BC422E9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4E8D6093" w14:textId="77777777">
        <w:trPr>
          <w:trHeight w:hRule="exact" w:val="641"/>
        </w:trPr>
        <w:tc>
          <w:tcPr>
            <w:tcW w:w="6418" w:type="dxa"/>
            <w:tcBorders>
              <w:top w:val="nil"/>
              <w:left w:val="nil"/>
              <w:bottom w:val="nil"/>
              <w:right w:val="nil"/>
            </w:tcBorders>
          </w:tcPr>
          <w:p w14:paraId="4A796EEB" w14:textId="77777777" w:rsidR="008F49C4" w:rsidRPr="008F6EDC" w:rsidRDefault="008F6EDC">
            <w:pPr>
              <w:spacing w:before="56" w:line="325" w:lineRule="auto"/>
              <w:ind w:left="40" w:right="1145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My</w:t>
            </w:r>
            <w:r w:rsidRPr="008F6EDC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ma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ili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ty </w:t>
            </w:r>
            <w:r w:rsidRPr="008F6EDC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8F6EDC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uil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10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4"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w w:val="110"/>
                <w:sz w:val="22"/>
                <w:szCs w:val="22"/>
              </w:rPr>
              <w:t>nd</w:t>
            </w:r>
            <w:r w:rsidRPr="008F6EDC">
              <w:rPr>
                <w:rFonts w:asciiTheme="minorHAnsi" w:hAnsiTheme="minorHAnsi" w:cstheme="minorHAnsi"/>
                <w:spacing w:val="4"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10"/>
                <w:sz w:val="22"/>
                <w:szCs w:val="22"/>
              </w:rPr>
              <w:t>rd</w:t>
            </w:r>
            <w:r w:rsidRPr="008F6EDC">
              <w:rPr>
                <w:rFonts w:asciiTheme="minorHAnsi" w:hAnsiTheme="minorHAnsi" w:cstheme="minorHAnsi"/>
                <w:spacing w:val="8"/>
                <w:w w:val="11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nn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 xml:space="preserve">rs </w:t>
            </w:r>
            <w:r w:rsidRPr="008F6EDC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4"/>
                <w:w w:val="89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spacing w:val="4"/>
                <w:w w:val="112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w w:val="11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w w:val="112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>y</w:t>
            </w:r>
            <w:r w:rsidRPr="008F6EDC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.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6EDC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(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4"/>
                <w:w w:val="109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li</w:t>
            </w:r>
            <w:r w:rsidRPr="008F6EDC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>)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7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2</w:t>
            </w:r>
            <w:r w:rsidRPr="008F6ED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F6EDC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spacing w:val="3"/>
                <w:w w:val="98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spacing w:val="2"/>
                <w:w w:val="111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spacing w:val="5"/>
                <w:w w:val="108"/>
                <w:sz w:val="22"/>
                <w:szCs w:val="22"/>
              </w:rPr>
              <w:t>p</w:t>
            </w:r>
            <w:r w:rsidRPr="008F6EDC">
              <w:rPr>
                <w:rFonts w:asciiTheme="minorHAnsi" w:hAnsiTheme="minorHAnsi" w:cstheme="minorHAnsi"/>
                <w:w w:val="109"/>
                <w:sz w:val="22"/>
                <w:szCs w:val="22"/>
              </w:rPr>
              <w:t>.</w:t>
            </w: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2FA10018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BEC8A9" w14:textId="77777777" w:rsidR="008F49C4" w:rsidRPr="008F6EDC" w:rsidRDefault="008F49C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224CC64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1FFBA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b/>
          <w:sz w:val="22"/>
          <w:szCs w:val="22"/>
        </w:rPr>
        <w:t>ar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8F6EDC">
        <w:rPr>
          <w:rFonts w:asciiTheme="minorHAnsi" w:hAnsiTheme="minorHAnsi" w:cstheme="minorHAnsi"/>
          <w:b/>
          <w:sz w:val="22"/>
          <w:szCs w:val="22"/>
        </w:rPr>
        <w:t>4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7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2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7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2</w:t>
      </w:r>
    </w:p>
    <w:p w14:paraId="757C75E2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42C34DD9" w14:textId="77777777" w:rsidR="008F49C4" w:rsidRPr="008F6EDC" w:rsidRDefault="008F6EDC">
      <w:pPr>
        <w:spacing w:before="60" w:line="280" w:lineRule="atLeast"/>
        <w:ind w:left="143" w:right="801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r </w:t>
      </w:r>
      <w:r w:rsidRPr="008F6E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5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nd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598E434A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85655" w14:textId="77777777" w:rsidR="008F49C4" w:rsidRPr="008F6EDC" w:rsidRDefault="008F49C4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7D4DCA9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z w:val="22"/>
          <w:szCs w:val="22"/>
        </w:rPr>
        <w:t>r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ll</w:t>
      </w:r>
      <w:r w:rsidRPr="008F6EDC">
        <w:rPr>
          <w:rFonts w:asciiTheme="minorHAnsi" w:hAnsiTheme="minorHAnsi" w:cstheme="minorHAnsi"/>
          <w:b/>
          <w:sz w:val="22"/>
          <w:szCs w:val="22"/>
        </w:rPr>
        <w:t>y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6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2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6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2</w:t>
      </w:r>
    </w:p>
    <w:p w14:paraId="1C221ACF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eel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12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5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5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18"/>
          <w:w w:val="9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636B41C0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4C658B0" w14:textId="77777777" w:rsidR="008F49C4" w:rsidRPr="008F6EDC" w:rsidRDefault="008F6EDC">
      <w:pPr>
        <w:spacing w:line="325" w:lineRule="auto"/>
        <w:ind w:left="143" w:right="538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t>My</w:t>
      </w:r>
      <w:r w:rsidRPr="008F6E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F6EDC">
        <w:rPr>
          <w:rFonts w:asciiTheme="minorHAnsi" w:hAnsiTheme="minorHAnsi" w:cstheme="minorHAnsi"/>
          <w:sz w:val="22"/>
          <w:szCs w:val="22"/>
        </w:rPr>
        <w:t xml:space="preserve">ty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to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uil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0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4"/>
          <w:w w:val="110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0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79"/>
          <w:sz w:val="22"/>
          <w:szCs w:val="22"/>
        </w:rPr>
        <w:t>"</w:t>
      </w:r>
      <w:r w:rsidRPr="008F6EDC">
        <w:rPr>
          <w:rFonts w:asciiTheme="minorHAnsi" w:hAnsiTheme="minorHAnsi" w:cstheme="minorHAnsi"/>
          <w:spacing w:val="3"/>
          <w:w w:val="98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4</w:t>
      </w:r>
      <w:r w:rsidRPr="008F6EDC">
        <w:rPr>
          <w:rFonts w:asciiTheme="minorHAnsi" w:hAnsiTheme="minorHAnsi" w:cstheme="minorHAnsi"/>
          <w:w w:val="79"/>
          <w:sz w:val="22"/>
          <w:szCs w:val="22"/>
        </w:rPr>
        <w:t>"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112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 xml:space="preserve">h 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68452E07" w14:textId="77777777" w:rsidR="008F49C4" w:rsidRPr="008F6EDC" w:rsidRDefault="008F6EDC">
      <w:pPr>
        <w:spacing w:before="2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8F6EDC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position w:val="-1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position w:val="-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9"/>
          <w:position w:val="-1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position w:val="-1"/>
          <w:sz w:val="22"/>
          <w:szCs w:val="22"/>
        </w:rPr>
        <w:t>2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.</w:t>
      </w:r>
    </w:p>
    <w:p w14:paraId="4103B76E" w14:textId="77777777" w:rsidR="008F49C4" w:rsidRPr="008F6EDC" w:rsidRDefault="008F49C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6A0DE96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7"/>
        <w:gridCol w:w="4537"/>
      </w:tblGrid>
      <w:tr w:rsidR="008F49C4" w:rsidRPr="008F6EDC" w14:paraId="795C0CF4" w14:textId="77777777">
        <w:trPr>
          <w:trHeight w:hRule="exact" w:val="653"/>
        </w:trPr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14:paraId="2488025A" w14:textId="77777777" w:rsidR="008F49C4" w:rsidRPr="008F6EDC" w:rsidRDefault="008F6EDC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-1"/>
                <w:w w:val="91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91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b/>
                <w:w w:val="91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b/>
                <w:spacing w:val="17"/>
                <w:w w:val="9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1"/>
                <w:w w:val="92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11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17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05"/>
                <w:sz w:val="22"/>
                <w:szCs w:val="22"/>
              </w:rPr>
              <w:t>b</w:t>
            </w:r>
            <w:r w:rsidRPr="008F6EDC">
              <w:rPr>
                <w:rFonts w:asciiTheme="minorHAnsi" w:hAnsiTheme="minorHAnsi" w:cstheme="minorHAnsi"/>
                <w:b/>
                <w:w w:val="110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b/>
                <w:w w:val="111"/>
                <w:sz w:val="22"/>
                <w:szCs w:val="22"/>
              </w:rPr>
              <w:t>l</w:t>
            </w:r>
          </w:p>
          <w:p w14:paraId="10CEF2B7" w14:textId="77777777" w:rsidR="008F49C4" w:rsidRPr="008F6EDC" w:rsidRDefault="008F6EDC">
            <w:pPr>
              <w:spacing w:before="6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6"/>
                <w:sz w:val="22"/>
                <w:szCs w:val="22"/>
              </w:rPr>
              <w:t>F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6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96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6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6"/>
                <w:sz w:val="22"/>
                <w:szCs w:val="22"/>
              </w:rPr>
              <w:t>h</w:t>
            </w:r>
            <w:r w:rsidRPr="008F6EDC">
              <w:rPr>
                <w:rFonts w:asciiTheme="minorHAnsi" w:hAnsiTheme="minorHAnsi" w:cstheme="minorHAnsi"/>
                <w:i/>
                <w:spacing w:val="13"/>
                <w:w w:val="9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es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ig</w:t>
            </w:r>
            <w:r w:rsidRPr="008F6EDC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;</w:t>
            </w:r>
            <w:r w:rsidRPr="008F6EDC">
              <w:rPr>
                <w:rFonts w:asciiTheme="minorHAnsi" w:hAnsiTheme="minorHAnsi" w:cstheme="minorHAnsi"/>
                <w:i/>
                <w:spacing w:val="-17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97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w w:val="111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5"/>
                <w:w w:val="98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6E421CE9" w14:textId="77777777" w:rsidR="008F49C4" w:rsidRPr="008F6EDC" w:rsidRDefault="008F6EDC">
            <w:pPr>
              <w:spacing w:before="87"/>
              <w:ind w:left="2687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8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1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6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2</w:t>
            </w:r>
          </w:p>
        </w:tc>
      </w:tr>
      <w:tr w:rsidR="008F49C4" w:rsidRPr="008F6EDC" w14:paraId="629E24D5" w14:textId="77777777">
        <w:trPr>
          <w:trHeight w:hRule="exact" w:val="497"/>
        </w:trPr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14:paraId="5B69E5A6" w14:textId="77777777" w:rsidR="008F49C4" w:rsidRPr="008F6EDC" w:rsidRDefault="008F6EDC">
            <w:pPr>
              <w:spacing w:before="5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8"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h</w:t>
              </w:r>
              <w:r w:rsidRPr="008F6EDC">
                <w:rPr>
                  <w:rFonts w:asciiTheme="minorHAnsi" w:hAnsiTheme="minorHAnsi" w:cstheme="minorHAnsi"/>
                  <w:w w:val="118"/>
                  <w:sz w:val="22"/>
                  <w:szCs w:val="22"/>
                </w:rPr>
                <w:t>tt</w:t>
              </w:r>
              <w:r w:rsidRPr="008F6EDC">
                <w:rPr>
                  <w:rFonts w:asciiTheme="minorHAnsi" w:hAnsiTheme="minorHAnsi" w:cstheme="minorHAnsi"/>
                  <w:spacing w:val="5"/>
                  <w:w w:val="108"/>
                  <w:sz w:val="22"/>
                  <w:szCs w:val="22"/>
                </w:rPr>
                <w:t>p</w:t>
              </w:r>
              <w:r w:rsidRPr="008F6EDC">
                <w:rPr>
                  <w:rFonts w:asciiTheme="minorHAnsi" w:hAnsiTheme="minorHAnsi" w:cstheme="minorHAnsi"/>
                  <w:spacing w:val="3"/>
                  <w:w w:val="113"/>
                  <w:sz w:val="22"/>
                  <w:szCs w:val="22"/>
                </w:rPr>
                <w:t>: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//</w:t>
              </w:r>
              <w:r w:rsidRPr="008F6EDC">
                <w:rPr>
                  <w:rFonts w:asciiTheme="minorHAnsi" w:hAnsiTheme="minorHAnsi" w:cstheme="minorHAnsi"/>
                  <w:spacing w:val="-1"/>
                  <w:w w:val="105"/>
                  <w:sz w:val="22"/>
                  <w:szCs w:val="22"/>
                </w:rPr>
                <w:t>www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2"/>
                  <w:w w:val="111"/>
                  <w:sz w:val="22"/>
                  <w:szCs w:val="22"/>
                </w:rPr>
                <w:t>d</w:t>
              </w:r>
              <w:r w:rsidRPr="008F6EDC">
                <w:rPr>
                  <w:rFonts w:asciiTheme="minorHAnsi" w:hAnsiTheme="minorHAnsi" w:cstheme="minorHAnsi"/>
                  <w:w w:val="113"/>
                  <w:sz w:val="22"/>
                  <w:szCs w:val="22"/>
                </w:rPr>
                <w:t>r</w:t>
              </w:r>
              <w:r w:rsidRPr="008F6EDC">
                <w:rPr>
                  <w:rFonts w:asciiTheme="minorHAnsi" w:hAnsiTheme="minorHAnsi" w:cstheme="minorHAnsi"/>
                  <w:spacing w:val="4"/>
                  <w:w w:val="112"/>
                  <w:sz w:val="22"/>
                  <w:szCs w:val="22"/>
                </w:rPr>
                <w:t>a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f</w:t>
              </w:r>
              <w:r w:rsidRPr="008F6EDC">
                <w:rPr>
                  <w:rFonts w:asciiTheme="minorHAnsi" w:hAnsiTheme="minorHAnsi" w:cstheme="minorHAnsi"/>
                  <w:w w:val="118"/>
                  <w:sz w:val="22"/>
                  <w:szCs w:val="22"/>
                </w:rPr>
                <w:t>t</w:t>
              </w:r>
              <w:r w:rsidRPr="008F6EDC">
                <w:rPr>
                  <w:rFonts w:asciiTheme="minorHAnsi" w:hAnsiTheme="minorHAnsi" w:cstheme="minorHAnsi"/>
                  <w:spacing w:val="3"/>
                  <w:w w:val="94"/>
                  <w:sz w:val="22"/>
                  <w:szCs w:val="22"/>
                </w:rPr>
                <w:t>f</w:t>
              </w:r>
              <w:r w:rsidRPr="008F6EDC">
                <w:rPr>
                  <w:rFonts w:asciiTheme="minorHAnsi" w:hAnsiTheme="minorHAnsi" w:cstheme="minorHAnsi"/>
                  <w:spacing w:val="-2"/>
                  <w:w w:val="99"/>
                  <w:sz w:val="22"/>
                  <w:szCs w:val="22"/>
                </w:rPr>
                <w:t>c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b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-2"/>
                  <w:w w:val="99"/>
                  <w:sz w:val="22"/>
                  <w:szCs w:val="22"/>
                </w:rPr>
                <w:t>c</w:t>
              </w:r>
              <w:r w:rsidRPr="008F6EDC">
                <w:rPr>
                  <w:rFonts w:asciiTheme="minorHAnsi" w:hAnsiTheme="minorHAnsi" w:cstheme="minorHAnsi"/>
                  <w:spacing w:val="-2"/>
                  <w:w w:val="106"/>
                  <w:sz w:val="22"/>
                  <w:szCs w:val="22"/>
                </w:rPr>
                <w:t>o</w:t>
              </w:r>
              <w:r w:rsidRPr="008F6EDC">
                <w:rPr>
                  <w:rFonts w:asciiTheme="minorHAnsi" w:hAnsiTheme="minorHAnsi" w:cstheme="minorHAnsi"/>
                  <w:spacing w:val="2"/>
                  <w:w w:val="109"/>
                  <w:sz w:val="22"/>
                  <w:szCs w:val="22"/>
                </w:rPr>
                <w:t>.</w:t>
              </w:r>
              <w:r w:rsidRPr="008F6EDC">
                <w:rPr>
                  <w:rFonts w:asciiTheme="minorHAnsi" w:hAnsiTheme="minorHAnsi" w:cstheme="minorHAnsi"/>
                  <w:spacing w:val="1"/>
                  <w:w w:val="112"/>
                  <w:sz w:val="22"/>
                  <w:szCs w:val="22"/>
                </w:rPr>
                <w:t>u</w:t>
              </w:r>
              <w:r w:rsidRPr="008F6EDC">
                <w:rPr>
                  <w:rFonts w:asciiTheme="minorHAnsi" w:hAnsiTheme="minorHAnsi" w:cstheme="minorHAnsi"/>
                  <w:spacing w:val="2"/>
                  <w:w w:val="101"/>
                  <w:sz w:val="22"/>
                  <w:szCs w:val="22"/>
                </w:rPr>
                <w:t>k</w:t>
              </w:r>
              <w:r w:rsidRPr="008F6EDC">
                <w:rPr>
                  <w:rFonts w:asciiTheme="minorHAnsi" w:hAnsiTheme="minorHAnsi" w:cstheme="minorHAnsi"/>
                  <w:w w:val="171"/>
                  <w:sz w:val="22"/>
                  <w:szCs w:val="22"/>
                </w:rPr>
                <w:t>/</w:t>
              </w:r>
            </w:hyperlink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089BF8A2" w14:textId="77777777" w:rsidR="008F49C4" w:rsidRPr="008F6EDC" w:rsidRDefault="008F49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C4" w:rsidRPr="008F6EDC" w14:paraId="72D6386A" w14:textId="77777777">
        <w:trPr>
          <w:trHeight w:hRule="exact" w:val="808"/>
        </w:trPr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14:paraId="67F7F23E" w14:textId="77777777" w:rsidR="008F49C4" w:rsidRPr="008F6EDC" w:rsidRDefault="008F49C4">
            <w:pPr>
              <w:spacing w:before="14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151FD2" w14:textId="77777777" w:rsidR="008F49C4" w:rsidRPr="008F6EDC" w:rsidRDefault="008F6ED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8F6EDC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te</w:t>
            </w:r>
            <w:r w:rsidRPr="008F6E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 </w:t>
            </w:r>
            <w:r w:rsidRPr="008F6EDC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09"/>
                <w:sz w:val="22"/>
                <w:szCs w:val="22"/>
              </w:rPr>
              <w:t>St</w:t>
            </w:r>
            <w:r w:rsidRPr="008F6EDC">
              <w:rPr>
                <w:rFonts w:asciiTheme="minorHAnsi" w:hAnsiTheme="minorHAnsi" w:cstheme="minorHAnsi"/>
                <w:b/>
                <w:spacing w:val="-2"/>
                <w:w w:val="109"/>
                <w:sz w:val="22"/>
                <w:szCs w:val="22"/>
              </w:rPr>
              <w:t>udi</w:t>
            </w:r>
            <w:r w:rsidRPr="008F6EDC">
              <w:rPr>
                <w:rFonts w:asciiTheme="minorHAnsi" w:hAnsiTheme="minorHAnsi" w:cstheme="minorHAnsi"/>
                <w:b/>
                <w:spacing w:val="2"/>
                <w:w w:val="109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b/>
                <w:w w:val="109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b/>
                <w:spacing w:val="14"/>
                <w:w w:val="109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b/>
                <w:spacing w:val="1"/>
                <w:w w:val="82"/>
                <w:sz w:val="22"/>
                <w:szCs w:val="22"/>
              </w:rPr>
              <w:t>L</w:t>
            </w:r>
            <w:r w:rsidRPr="008F6EDC">
              <w:rPr>
                <w:rFonts w:asciiTheme="minorHAnsi" w:hAnsiTheme="minorHAnsi" w:cstheme="minorHAnsi"/>
                <w:b/>
                <w:spacing w:val="4"/>
                <w:w w:val="10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b/>
                <w:w w:val="108"/>
                <w:sz w:val="22"/>
                <w:szCs w:val="22"/>
              </w:rPr>
              <w:t>d</w:t>
            </w:r>
          </w:p>
          <w:p w14:paraId="7B729952" w14:textId="77777777" w:rsidR="008F49C4" w:rsidRPr="008F6EDC" w:rsidRDefault="008F6EDC">
            <w:pPr>
              <w:spacing w:before="6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i/>
                <w:spacing w:val="3"/>
                <w:w w:val="97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w w:val="111"/>
                <w:sz w:val="22"/>
                <w:szCs w:val="22"/>
              </w:rPr>
              <w:t>m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5"/>
                <w:w w:val="98"/>
                <w:sz w:val="22"/>
                <w:szCs w:val="22"/>
              </w:rPr>
              <w:t>o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i/>
                <w:spacing w:val="4"/>
                <w:w w:val="9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4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r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a</w:t>
            </w:r>
            <w:r w:rsidRPr="008F6EDC">
              <w:rPr>
                <w:rFonts w:asciiTheme="minorHAnsi" w:hAnsiTheme="minorHAnsi" w:cstheme="minorHAnsi"/>
                <w:i/>
                <w:spacing w:val="-2"/>
                <w:w w:val="87"/>
                <w:sz w:val="22"/>
                <w:szCs w:val="22"/>
              </w:rPr>
              <w:t>c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18"/>
                <w:sz w:val="22"/>
                <w:szCs w:val="22"/>
              </w:rPr>
              <w:t>t</w:t>
            </w:r>
            <w:r w:rsidRPr="008F6EDC">
              <w:rPr>
                <w:rFonts w:asciiTheme="minorHAnsi" w:hAnsiTheme="minorHAnsi" w:cstheme="minorHAnsi"/>
                <w:i/>
                <w:w w:val="102"/>
                <w:sz w:val="22"/>
                <w:szCs w:val="22"/>
              </w:rPr>
              <w:t>i</w:t>
            </w:r>
            <w:r w:rsidRPr="008F6EDC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v</w:t>
            </w:r>
            <w:r w:rsidRPr="008F6EDC">
              <w:rPr>
                <w:rFonts w:asciiTheme="minorHAnsi" w:hAnsiTheme="minorHAnsi" w:cstheme="minorHAnsi"/>
                <w:i/>
                <w:w w:val="94"/>
                <w:sz w:val="22"/>
                <w:szCs w:val="22"/>
              </w:rPr>
              <w:t>e</w:t>
            </w:r>
            <w:r w:rsidRPr="008F6EDC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d</w:t>
            </w:r>
            <w:r w:rsidRPr="008F6EDC">
              <w:rPr>
                <w:rFonts w:asciiTheme="minorHAnsi" w:hAnsiTheme="minorHAnsi" w:cstheme="minorHAnsi"/>
                <w:i/>
                <w:spacing w:val="2"/>
                <w:w w:val="93"/>
                <w:sz w:val="22"/>
                <w:szCs w:val="22"/>
              </w:rPr>
              <w:t>s</w:t>
            </w:r>
            <w:r w:rsidRPr="008F6EDC">
              <w:rPr>
                <w:rFonts w:asciiTheme="minorHAnsi" w:hAnsiTheme="minorHAnsi" w:cstheme="minorHAnsi"/>
                <w:i/>
                <w:w w:val="94"/>
                <w:sz w:val="22"/>
                <w:szCs w:val="22"/>
              </w:rPr>
              <w:t>g</w:t>
            </w:r>
            <w:r w:rsidRPr="008F6EDC">
              <w:rPr>
                <w:rFonts w:asciiTheme="minorHAnsi" w:hAnsiTheme="minorHAnsi" w:cstheme="minorHAnsi"/>
                <w:i/>
                <w:spacing w:val="3"/>
                <w:w w:val="109"/>
                <w:sz w:val="22"/>
                <w:szCs w:val="22"/>
              </w:rPr>
              <w:t>n</w:t>
            </w:r>
            <w:r w:rsidRPr="008F6EDC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7670DD6A" w14:textId="77777777" w:rsidR="008F49C4" w:rsidRPr="008F6EDC" w:rsidRDefault="008F49C4">
            <w:pPr>
              <w:spacing w:before="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EB2ACF" w14:textId="77777777" w:rsidR="008F49C4" w:rsidRPr="008F6EDC" w:rsidRDefault="008F6EDC">
            <w:pPr>
              <w:ind w:left="2687"/>
              <w:rPr>
                <w:rFonts w:asciiTheme="minorHAnsi" w:hAnsiTheme="minorHAnsi" w:cstheme="minorHAnsi"/>
                <w:sz w:val="22"/>
                <w:szCs w:val="22"/>
              </w:rPr>
            </w:pP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5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 xml:space="preserve">1 </w:t>
            </w:r>
            <w:r w:rsidRPr="008F6EDC">
              <w:rPr>
                <w:rFonts w:asciiTheme="minorHAnsi" w:hAnsiTheme="minorHAnsi" w:cstheme="minorHAnsi"/>
                <w:color w:val="545454"/>
                <w:spacing w:val="22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-</w:t>
            </w:r>
            <w:r w:rsidRPr="008F6EDC">
              <w:rPr>
                <w:rFonts w:asciiTheme="minorHAnsi" w:hAnsiTheme="minorHAnsi" w:cstheme="minorHAnsi"/>
                <w:color w:val="545454"/>
                <w:spacing w:val="3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sz w:val="22"/>
                <w:szCs w:val="22"/>
              </w:rPr>
              <w:t>0</w:t>
            </w:r>
            <w:r w:rsidRPr="008F6EDC">
              <w:rPr>
                <w:rFonts w:asciiTheme="minorHAnsi" w:hAnsiTheme="minorHAnsi" w:cstheme="minorHAnsi"/>
                <w:color w:val="545454"/>
                <w:sz w:val="22"/>
                <w:szCs w:val="22"/>
              </w:rPr>
              <w:t>7</w:t>
            </w:r>
            <w:r w:rsidRPr="008F6EDC">
              <w:rPr>
                <w:rFonts w:asciiTheme="minorHAnsi" w:hAnsiTheme="minorHAnsi" w:cstheme="minorHAnsi"/>
                <w:color w:val="545454"/>
                <w:spacing w:val="26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w w:val="171"/>
                <w:sz w:val="22"/>
                <w:szCs w:val="22"/>
              </w:rPr>
              <w:t>/</w:t>
            </w:r>
            <w:r w:rsidRPr="008F6EDC">
              <w:rPr>
                <w:rFonts w:asciiTheme="minorHAnsi" w:hAnsiTheme="minorHAnsi" w:cstheme="minorHAnsi"/>
                <w:color w:val="545454"/>
                <w:spacing w:val="-26"/>
                <w:w w:val="171"/>
                <w:sz w:val="22"/>
                <w:szCs w:val="22"/>
              </w:rPr>
              <w:t xml:space="preserve"> </w:t>
            </w:r>
            <w:r w:rsidRPr="008F6EDC">
              <w:rPr>
                <w:rFonts w:asciiTheme="minorHAnsi" w:hAnsiTheme="minorHAnsi" w:cstheme="minorHAnsi"/>
                <w:color w:val="545454"/>
                <w:spacing w:val="3"/>
                <w:w w:val="109"/>
                <w:sz w:val="22"/>
                <w:szCs w:val="22"/>
              </w:rPr>
              <w:t>201</w:t>
            </w:r>
            <w:r w:rsidRPr="008F6EDC">
              <w:rPr>
                <w:rFonts w:asciiTheme="minorHAnsi" w:hAnsiTheme="minorHAnsi" w:cstheme="minorHAnsi"/>
                <w:color w:val="545454"/>
                <w:w w:val="109"/>
                <w:sz w:val="22"/>
                <w:szCs w:val="22"/>
              </w:rPr>
              <w:t>1</w:t>
            </w:r>
          </w:p>
        </w:tc>
      </w:tr>
    </w:tbl>
    <w:p w14:paraId="1F3F25F5" w14:textId="77777777" w:rsidR="008F49C4" w:rsidRPr="008F6EDC" w:rsidRDefault="008F49C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49FEDC3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712FCE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1"/>
          <w:w w:val="82"/>
          <w:sz w:val="22"/>
          <w:szCs w:val="22"/>
        </w:rPr>
        <w:t>L</w:t>
      </w:r>
      <w:r w:rsidRPr="008F6EDC">
        <w:rPr>
          <w:rFonts w:asciiTheme="minorHAnsi" w:hAnsiTheme="minorHAnsi" w:cstheme="minorHAnsi"/>
          <w:b/>
          <w:spacing w:val="4"/>
          <w:w w:val="119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m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z w:val="22"/>
          <w:szCs w:val="22"/>
        </w:rPr>
        <w:t>D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z w:val="22"/>
          <w:szCs w:val="22"/>
        </w:rPr>
        <w:t>al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9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0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5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1</w:t>
      </w:r>
    </w:p>
    <w:p w14:paraId="0F439CC6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97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w w:val="102"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w w:val="111"/>
          <w:sz w:val="22"/>
          <w:szCs w:val="22"/>
        </w:rPr>
        <w:t>m</w:t>
      </w:r>
      <w:r w:rsidRPr="008F6EDC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1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pacing w:val="5"/>
          <w:w w:val="98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i/>
          <w:spacing w:val="4"/>
          <w:w w:val="92"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spacing w:val="3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1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pacing w:val="2"/>
          <w:w w:val="94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-2"/>
          <w:w w:val="87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spacing w:val="1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w w:val="102"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v</w:t>
      </w:r>
      <w:r w:rsidRPr="008F6EDC">
        <w:rPr>
          <w:rFonts w:asciiTheme="minorHAnsi" w:hAnsiTheme="minorHAnsi" w:cstheme="minorHAnsi"/>
          <w:i/>
          <w:w w:val="94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w w:val="93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w w:val="94"/>
          <w:sz w:val="22"/>
          <w:szCs w:val="22"/>
        </w:rPr>
        <w:t>g</w:t>
      </w:r>
      <w:r w:rsidRPr="008F6EDC">
        <w:rPr>
          <w:rFonts w:asciiTheme="minorHAnsi" w:hAnsiTheme="minorHAnsi" w:cstheme="minorHAnsi"/>
          <w:i/>
          <w:spacing w:val="3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2FE20E7B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E524127" w14:textId="77777777" w:rsidR="008F49C4" w:rsidRPr="008F6EDC" w:rsidRDefault="008F6EDC">
      <w:pPr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(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)</w:t>
      </w:r>
      <w:r w:rsidRPr="008F6EDC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rs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eo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 xml:space="preserve">c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eb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9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e</w:t>
      </w:r>
    </w:p>
    <w:p w14:paraId="049A3F0D" w14:textId="77777777" w:rsidR="008F49C4" w:rsidRPr="008F6EDC" w:rsidRDefault="008F6EDC">
      <w:pPr>
        <w:spacing w:before="74" w:line="200" w:lineRule="exact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gl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ss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t.</w:t>
      </w:r>
      <w:r w:rsidRPr="008F6EDC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hyperlink r:id="rId9">
        <w:r w:rsidRPr="008F6EDC">
          <w:rPr>
            <w:rFonts w:asciiTheme="minorHAnsi" w:hAnsiTheme="minorHAnsi" w:cstheme="minorHAnsi"/>
            <w:spacing w:val="2"/>
            <w:w w:val="111"/>
            <w:position w:val="-1"/>
            <w:sz w:val="22"/>
            <w:szCs w:val="22"/>
          </w:rPr>
          <w:t>h</w:t>
        </w:r>
        <w:r w:rsidRPr="008F6EDC">
          <w:rPr>
            <w:rFonts w:asciiTheme="minorHAnsi" w:hAnsiTheme="minorHAnsi" w:cstheme="minorHAnsi"/>
            <w:w w:val="118"/>
            <w:position w:val="-1"/>
            <w:sz w:val="22"/>
            <w:szCs w:val="22"/>
          </w:rPr>
          <w:t>tt</w:t>
        </w:r>
        <w:r w:rsidRPr="008F6EDC">
          <w:rPr>
            <w:rFonts w:asciiTheme="minorHAnsi" w:hAnsiTheme="minorHAnsi" w:cstheme="minorHAnsi"/>
            <w:spacing w:val="5"/>
            <w:w w:val="108"/>
            <w:position w:val="-1"/>
            <w:sz w:val="22"/>
            <w:szCs w:val="22"/>
          </w:rPr>
          <w:t>p</w:t>
        </w:r>
        <w:r w:rsidRPr="008F6EDC">
          <w:rPr>
            <w:rFonts w:asciiTheme="minorHAnsi" w:hAnsiTheme="minorHAnsi" w:cstheme="minorHAnsi"/>
            <w:spacing w:val="3"/>
            <w:w w:val="113"/>
            <w:position w:val="-1"/>
            <w:sz w:val="22"/>
            <w:szCs w:val="22"/>
          </w:rPr>
          <w:t>:</w:t>
        </w:r>
        <w:r w:rsidRPr="008F6EDC">
          <w:rPr>
            <w:rFonts w:asciiTheme="minorHAnsi" w:hAnsiTheme="minorHAnsi" w:cstheme="minorHAnsi"/>
            <w:w w:val="171"/>
            <w:position w:val="-1"/>
            <w:sz w:val="22"/>
            <w:szCs w:val="22"/>
          </w:rPr>
          <w:t>//</w:t>
        </w:r>
        <w:r w:rsidRPr="008F6EDC">
          <w:rPr>
            <w:rFonts w:asciiTheme="minorHAnsi" w:hAnsiTheme="minorHAnsi" w:cstheme="minorHAnsi"/>
            <w:spacing w:val="2"/>
            <w:w w:val="111"/>
            <w:position w:val="-1"/>
            <w:sz w:val="22"/>
            <w:szCs w:val="22"/>
          </w:rPr>
          <w:t>d</w:t>
        </w:r>
        <w:r w:rsidRPr="008F6EDC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i</w:t>
        </w:r>
        <w:r w:rsidRPr="008F6EDC">
          <w:rPr>
            <w:rFonts w:asciiTheme="minorHAnsi" w:hAnsiTheme="minorHAnsi" w:cstheme="minorHAnsi"/>
            <w:spacing w:val="1"/>
            <w:w w:val="103"/>
            <w:position w:val="-1"/>
            <w:sz w:val="22"/>
            <w:szCs w:val="22"/>
          </w:rPr>
          <w:t>g</w:t>
        </w:r>
        <w:r w:rsidRPr="008F6EDC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i</w:t>
        </w:r>
        <w:r w:rsidRPr="008F6EDC">
          <w:rPr>
            <w:rFonts w:asciiTheme="minorHAnsi" w:hAnsiTheme="minorHAnsi" w:cstheme="minorHAnsi"/>
            <w:w w:val="118"/>
            <w:position w:val="-1"/>
            <w:sz w:val="22"/>
            <w:szCs w:val="22"/>
          </w:rPr>
          <w:t>t</w:t>
        </w:r>
        <w:r w:rsidRPr="008F6EDC">
          <w:rPr>
            <w:rFonts w:asciiTheme="minorHAnsi" w:hAnsiTheme="minorHAnsi" w:cstheme="minorHAnsi"/>
            <w:spacing w:val="4"/>
            <w:w w:val="112"/>
            <w:position w:val="-1"/>
            <w:sz w:val="22"/>
            <w:szCs w:val="22"/>
          </w:rPr>
          <w:t>a</w:t>
        </w:r>
        <w:r w:rsidRPr="008F6ED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l</w:t>
        </w:r>
        <w:r w:rsidRPr="008F6EDC">
          <w:rPr>
            <w:rFonts w:asciiTheme="minorHAnsi" w:hAnsiTheme="minorHAnsi" w:cstheme="minorHAnsi"/>
            <w:spacing w:val="5"/>
            <w:w w:val="108"/>
            <w:position w:val="-1"/>
            <w:sz w:val="22"/>
            <w:szCs w:val="22"/>
          </w:rPr>
          <w:t>p</w:t>
        </w:r>
        <w:r w:rsidRPr="008F6EDC">
          <w:rPr>
            <w:rFonts w:asciiTheme="minorHAnsi" w:hAnsiTheme="minorHAnsi" w:cstheme="minorHAnsi"/>
            <w:spacing w:val="-2"/>
            <w:w w:val="106"/>
            <w:position w:val="-1"/>
            <w:sz w:val="22"/>
            <w:szCs w:val="22"/>
          </w:rPr>
          <w:t>o</w:t>
        </w:r>
        <w:r w:rsidRPr="008F6EDC">
          <w:rPr>
            <w:rFonts w:asciiTheme="minorHAnsi" w:hAnsiTheme="minorHAnsi" w:cstheme="minorHAnsi"/>
            <w:spacing w:val="2"/>
            <w:w w:val="111"/>
            <w:position w:val="-1"/>
            <w:sz w:val="22"/>
            <w:szCs w:val="22"/>
          </w:rPr>
          <w:t>d</w:t>
        </w:r>
        <w:r w:rsidRPr="008F6EDC">
          <w:rPr>
            <w:rFonts w:asciiTheme="minorHAnsi" w:hAnsiTheme="minorHAnsi" w:cstheme="minorHAnsi"/>
            <w:spacing w:val="1"/>
            <w:w w:val="103"/>
            <w:position w:val="-1"/>
            <w:sz w:val="22"/>
            <w:szCs w:val="22"/>
          </w:rPr>
          <w:t>g</w:t>
        </w:r>
        <w:r w:rsidRPr="008F6EDC">
          <w:rPr>
            <w:rFonts w:asciiTheme="minorHAnsi" w:hAnsiTheme="minorHAnsi" w:cstheme="minorHAnsi"/>
            <w:spacing w:val="-2"/>
            <w:w w:val="109"/>
            <w:position w:val="-1"/>
            <w:sz w:val="22"/>
            <w:szCs w:val="22"/>
          </w:rPr>
          <w:t>e</w:t>
        </w:r>
        <w:r w:rsidRPr="008F6EDC">
          <w:rPr>
            <w:rFonts w:asciiTheme="minorHAnsi" w:hAnsiTheme="minorHAnsi" w:cstheme="minorHAnsi"/>
            <w:spacing w:val="2"/>
            <w:w w:val="109"/>
            <w:position w:val="-1"/>
            <w:sz w:val="22"/>
            <w:szCs w:val="22"/>
          </w:rPr>
          <w:t>.</w:t>
        </w:r>
        <w:r w:rsidRPr="008F6EDC">
          <w:rPr>
            <w:rFonts w:asciiTheme="minorHAnsi" w:hAnsiTheme="minorHAnsi" w:cstheme="minorHAnsi"/>
            <w:spacing w:val="-2"/>
            <w:w w:val="99"/>
            <w:position w:val="-1"/>
            <w:sz w:val="22"/>
            <w:szCs w:val="22"/>
          </w:rPr>
          <w:t>c</w:t>
        </w:r>
        <w:r w:rsidRPr="008F6EDC">
          <w:rPr>
            <w:rFonts w:asciiTheme="minorHAnsi" w:hAnsiTheme="minorHAnsi" w:cstheme="minorHAnsi"/>
            <w:spacing w:val="-2"/>
            <w:w w:val="106"/>
            <w:position w:val="-1"/>
            <w:sz w:val="22"/>
            <w:szCs w:val="22"/>
          </w:rPr>
          <w:t>o</w:t>
        </w:r>
        <w:r w:rsidRPr="008F6EDC">
          <w:rPr>
            <w:rFonts w:asciiTheme="minorHAnsi" w:hAnsiTheme="minorHAnsi" w:cstheme="minorHAnsi"/>
            <w:spacing w:val="2"/>
            <w:w w:val="109"/>
            <w:position w:val="-1"/>
            <w:sz w:val="22"/>
            <w:szCs w:val="22"/>
          </w:rPr>
          <w:t>.</w:t>
        </w:r>
        <w:r w:rsidRPr="008F6EDC">
          <w:rPr>
            <w:rFonts w:asciiTheme="minorHAnsi" w:hAnsiTheme="minorHAnsi" w:cstheme="minorHAnsi"/>
            <w:spacing w:val="1"/>
            <w:w w:val="112"/>
            <w:position w:val="-1"/>
            <w:sz w:val="22"/>
            <w:szCs w:val="22"/>
          </w:rPr>
          <w:t>u</w:t>
        </w:r>
        <w:r w:rsidRPr="008F6EDC">
          <w:rPr>
            <w:rFonts w:asciiTheme="minorHAnsi" w:hAnsiTheme="minorHAnsi" w:cstheme="minorHAnsi"/>
            <w:spacing w:val="2"/>
            <w:w w:val="101"/>
            <w:position w:val="-1"/>
            <w:sz w:val="22"/>
            <w:szCs w:val="22"/>
          </w:rPr>
          <w:t>k</w:t>
        </w:r>
        <w:r w:rsidRPr="008F6EDC">
          <w:rPr>
            <w:rFonts w:asciiTheme="minorHAnsi" w:hAnsiTheme="minorHAnsi" w:cstheme="minorHAnsi"/>
            <w:w w:val="171"/>
            <w:position w:val="-1"/>
            <w:sz w:val="22"/>
            <w:szCs w:val="22"/>
          </w:rPr>
          <w:t>/</w:t>
        </w:r>
        <w:r w:rsidRPr="008F6EDC">
          <w:rPr>
            <w:rFonts w:asciiTheme="minorHAnsi" w:hAnsiTheme="minorHAnsi" w:cstheme="minorHAnsi"/>
            <w:spacing w:val="3"/>
            <w:w w:val="109"/>
            <w:position w:val="-1"/>
            <w:sz w:val="22"/>
            <w:szCs w:val="22"/>
          </w:rPr>
          <w:t>2010</w:t>
        </w:r>
        <w:r w:rsidRPr="008F6EDC">
          <w:rPr>
            <w:rFonts w:asciiTheme="minorHAnsi" w:hAnsiTheme="minorHAnsi" w:cstheme="minorHAnsi"/>
            <w:w w:val="171"/>
            <w:position w:val="-1"/>
            <w:sz w:val="22"/>
            <w:szCs w:val="22"/>
          </w:rPr>
          <w:t>/</w:t>
        </w:r>
        <w:r w:rsidRPr="008F6EDC">
          <w:rPr>
            <w:rFonts w:asciiTheme="minorHAnsi" w:hAnsiTheme="minorHAnsi" w:cstheme="minorHAnsi"/>
            <w:spacing w:val="1"/>
            <w:w w:val="112"/>
            <w:position w:val="-1"/>
            <w:sz w:val="22"/>
            <w:szCs w:val="22"/>
          </w:rPr>
          <w:t>u</w:t>
        </w:r>
        <w:r w:rsidRPr="008F6EDC">
          <w:rPr>
            <w:rFonts w:asciiTheme="minorHAnsi" w:hAnsiTheme="minorHAnsi" w:cstheme="minorHAnsi"/>
            <w:spacing w:val="2"/>
            <w:w w:val="101"/>
            <w:position w:val="-1"/>
            <w:sz w:val="22"/>
            <w:szCs w:val="22"/>
          </w:rPr>
          <w:t>k</w:t>
        </w:r>
        <w:r w:rsidRPr="008F6EDC">
          <w:rPr>
            <w:rFonts w:asciiTheme="minorHAnsi" w:hAnsiTheme="minorHAnsi" w:cstheme="minorHAnsi"/>
            <w:w w:val="171"/>
            <w:position w:val="-1"/>
            <w:sz w:val="22"/>
            <w:szCs w:val="22"/>
          </w:rPr>
          <w:t>/</w:t>
        </w:r>
      </w:hyperlink>
    </w:p>
    <w:p w14:paraId="2C718CF2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38F4BC" w14:textId="77777777" w:rsidR="008F49C4" w:rsidRPr="008F6EDC" w:rsidRDefault="008F49C4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73119B72" w14:textId="77777777" w:rsidR="008F49C4" w:rsidRPr="008F6EDC" w:rsidRDefault="008F6EDC">
      <w:pPr>
        <w:spacing w:before="37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b/>
          <w:sz w:val="22"/>
          <w:szCs w:val="22"/>
        </w:rPr>
        <w:t>a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umi</w:t>
      </w:r>
      <w:r w:rsidRPr="008F6EDC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z w:val="22"/>
          <w:szCs w:val="22"/>
        </w:rPr>
        <w:t>a</w:t>
      </w:r>
      <w:r w:rsidRPr="008F6ED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2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8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9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201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0</w:t>
      </w:r>
    </w:p>
    <w:p w14:paraId="05856BBD" w14:textId="77777777" w:rsidR="008F49C4" w:rsidRPr="008F6EDC" w:rsidRDefault="008F6EDC">
      <w:pPr>
        <w:spacing w:before="61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3"/>
          <w:w w:val="82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2"/>
          <w:w w:val="97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2"/>
          <w:w w:val="93"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spacing w:val="5"/>
          <w:w w:val="108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i/>
          <w:spacing w:val="3"/>
          <w:w w:val="97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-1"/>
          <w:w w:val="104"/>
          <w:sz w:val="22"/>
          <w:szCs w:val="22"/>
        </w:rPr>
        <w:t>f</w:t>
      </w:r>
      <w:r w:rsidRPr="008F6EDC">
        <w:rPr>
          <w:rFonts w:asciiTheme="minorHAnsi" w:hAnsiTheme="minorHAnsi" w:cstheme="minorHAnsi"/>
          <w:i/>
          <w:spacing w:val="1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pacing w:val="2"/>
          <w:w w:val="94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-1"/>
          <w:sz w:val="22"/>
          <w:szCs w:val="22"/>
        </w:rPr>
        <w:t>ff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z w:val="22"/>
          <w:szCs w:val="22"/>
        </w:rPr>
        <w:t>s</w:t>
      </w:r>
      <w:r w:rsidRPr="008F6EDC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w w:val="96"/>
          <w:sz w:val="22"/>
          <w:szCs w:val="22"/>
        </w:rPr>
        <w:t>D</w:t>
      </w:r>
      <w:r w:rsidRPr="008F6EDC">
        <w:rPr>
          <w:rFonts w:asciiTheme="minorHAnsi" w:hAnsiTheme="minorHAnsi" w:cstheme="minorHAnsi"/>
          <w:i/>
          <w:spacing w:val="2"/>
          <w:w w:val="96"/>
          <w:sz w:val="22"/>
          <w:szCs w:val="22"/>
        </w:rPr>
        <w:t>es</w:t>
      </w:r>
      <w:r w:rsidRPr="008F6EDC">
        <w:rPr>
          <w:rFonts w:asciiTheme="minorHAnsi" w:hAnsiTheme="minorHAnsi" w:cstheme="minorHAnsi"/>
          <w:i/>
          <w:w w:val="96"/>
          <w:sz w:val="22"/>
          <w:szCs w:val="22"/>
        </w:rPr>
        <w:t>ig</w:t>
      </w:r>
      <w:r w:rsidRPr="008F6EDC">
        <w:rPr>
          <w:rFonts w:asciiTheme="minorHAnsi" w:hAnsiTheme="minorHAnsi" w:cstheme="minorHAnsi"/>
          <w:i/>
          <w:spacing w:val="3"/>
          <w:w w:val="96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w w:val="96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w w:val="96"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10"/>
          <w:w w:val="9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&amp;</w:t>
      </w:r>
      <w:r w:rsidRPr="008F6ED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3"/>
          <w:w w:val="97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3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w w:val="102"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w w:val="111"/>
          <w:sz w:val="22"/>
          <w:szCs w:val="22"/>
        </w:rPr>
        <w:t>m</w:t>
      </w:r>
      <w:r w:rsidRPr="008F6EDC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1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pacing w:val="5"/>
          <w:w w:val="98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</w:p>
    <w:p w14:paraId="6A82E6EF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AE23E49" w14:textId="77777777" w:rsidR="008F49C4" w:rsidRPr="008F6EDC" w:rsidRDefault="008F6EDC">
      <w:pPr>
        <w:spacing w:line="325" w:lineRule="auto"/>
        <w:ind w:left="143" w:right="525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v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Ba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g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w w:val="107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eve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7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8F6EDC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6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ve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rt</w:t>
      </w:r>
      <w:r w:rsidRPr="008F6EDC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w w:val="106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6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6"/>
          <w:sz w:val="22"/>
          <w:szCs w:val="22"/>
        </w:rPr>
        <w:t>g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1"/>
          <w:w w:val="10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eo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ul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07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0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7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147C39BC" w14:textId="77777777" w:rsidR="008F49C4" w:rsidRPr="008F6EDC" w:rsidRDefault="008F6EDC">
      <w:pPr>
        <w:spacing w:before="2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1998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cco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ts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F6EDC">
        <w:rPr>
          <w:rFonts w:asciiTheme="minorHAnsi" w:hAnsiTheme="minorHAnsi" w:cstheme="minorHAnsi"/>
          <w:sz w:val="22"/>
          <w:szCs w:val="22"/>
        </w:rPr>
        <w:t>9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t </w:t>
      </w:r>
      <w:r w:rsidRPr="008F6E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n 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7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v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t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re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>n</w:t>
      </w:r>
    </w:p>
    <w:p w14:paraId="7CBF9226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sz w:val="22"/>
          <w:szCs w:val="22"/>
        </w:rPr>
        <w:t>200</w:t>
      </w:r>
      <w:r w:rsidRPr="008F6EDC">
        <w:rPr>
          <w:rFonts w:asciiTheme="minorHAnsi" w:hAnsiTheme="minorHAnsi" w:cstheme="minorHAnsi"/>
          <w:sz w:val="22"/>
          <w:szCs w:val="22"/>
        </w:rPr>
        <w:t>0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w w:val="94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5C56A620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200</w:t>
      </w:r>
      <w:r w:rsidRPr="008F6EDC">
        <w:rPr>
          <w:rFonts w:asciiTheme="minorHAnsi" w:hAnsiTheme="minorHAnsi" w:cstheme="minorHAnsi"/>
          <w:sz w:val="22"/>
          <w:szCs w:val="22"/>
        </w:rPr>
        <w:t>4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bee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88"/>
          <w:sz w:val="22"/>
          <w:szCs w:val="22"/>
        </w:rPr>
        <w:t>U</w:t>
      </w:r>
      <w:r w:rsidRPr="008F6EDC">
        <w:rPr>
          <w:rFonts w:asciiTheme="minorHAnsi" w:hAnsiTheme="minorHAnsi" w:cstheme="minorHAnsi"/>
          <w:w w:val="88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w w:val="94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112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1"/>
          <w:w w:val="112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w w:val="101"/>
          <w:sz w:val="22"/>
          <w:szCs w:val="22"/>
        </w:rPr>
        <w:t>k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0330103E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79"/>
          <w:sz w:val="22"/>
          <w:szCs w:val="22"/>
        </w:rPr>
        <w:t>"</w:t>
      </w:r>
      <w:r w:rsidRPr="008F6EDC">
        <w:rPr>
          <w:rFonts w:asciiTheme="minorHAnsi" w:hAnsiTheme="minorHAnsi" w:cstheme="minorHAnsi"/>
          <w:spacing w:val="5"/>
          <w:w w:val="94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79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w w:val="79"/>
          <w:sz w:val="22"/>
          <w:szCs w:val="22"/>
        </w:rPr>
        <w:t>"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In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8F6EDC">
        <w:rPr>
          <w:rFonts w:asciiTheme="minorHAnsi" w:hAnsiTheme="minorHAnsi" w:cstheme="minorHAnsi"/>
          <w:sz w:val="22"/>
          <w:szCs w:val="22"/>
        </w:rPr>
        <w:t>rt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g 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r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98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</w:p>
    <w:p w14:paraId="65EBBC3D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lastRenderedPageBreak/>
        <w:t>2008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1FA16654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-3"/>
          <w:w w:val="97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-2"/>
          <w:w w:val="59"/>
          <w:sz w:val="22"/>
          <w:szCs w:val="22"/>
        </w:rPr>
        <w:t>’</w:t>
      </w:r>
      <w:r w:rsidRPr="008F6ED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ss</w:t>
      </w:r>
      <w:r w:rsidRPr="008F6EDC">
        <w:rPr>
          <w:rFonts w:asciiTheme="minorHAnsi" w:hAnsiTheme="minorHAnsi" w:cstheme="minorHAnsi"/>
          <w:sz w:val="22"/>
          <w:szCs w:val="22"/>
        </w:rPr>
        <w:t>”</w:t>
      </w:r>
      <w:r w:rsidRPr="008F6ED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Jo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ry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>n</w:t>
      </w:r>
    </w:p>
    <w:p w14:paraId="0DDF59CB" w14:textId="77777777" w:rsidR="008F49C4" w:rsidRPr="008F6EDC" w:rsidRDefault="008F6EDC">
      <w:pPr>
        <w:spacing w:before="74"/>
        <w:ind w:left="14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obe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2008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4C8479D7" w14:textId="77777777" w:rsidR="008F49C4" w:rsidRPr="008F6EDC" w:rsidRDefault="008F6EDC">
      <w:pPr>
        <w:spacing w:before="74" w:line="325" w:lineRule="auto"/>
        <w:ind w:left="143" w:right="294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igi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ry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b</w:t>
      </w:r>
      <w:r w:rsidRPr="008F6EDC">
        <w:rPr>
          <w:rFonts w:asciiTheme="minorHAnsi" w:hAnsiTheme="minorHAnsi" w:cstheme="minorHAnsi"/>
          <w:w w:val="97"/>
          <w:sz w:val="22"/>
          <w:szCs w:val="22"/>
        </w:rPr>
        <w:t xml:space="preserve">y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 xml:space="preserve">s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2008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114316AF" w14:textId="77777777" w:rsidR="008F49C4" w:rsidRPr="008F6EDC" w:rsidRDefault="008F6EDC">
      <w:pPr>
        <w:spacing w:before="2" w:line="325" w:lineRule="auto"/>
        <w:ind w:left="143" w:right="335"/>
        <w:rPr>
          <w:rFonts w:asciiTheme="minorHAnsi" w:hAnsiTheme="minorHAnsi" w:cstheme="minorHAnsi"/>
          <w:sz w:val="22"/>
          <w:szCs w:val="22"/>
        </w:rPr>
        <w:sectPr w:rsidR="008F49C4" w:rsidRPr="008F6EDC">
          <w:pgSz w:w="11900" w:h="16840"/>
          <w:pgMar w:top="1080" w:right="1120" w:bottom="280" w:left="1120" w:header="720" w:footer="720" w:gutter="0"/>
          <w:cols w:space="720"/>
        </w:sectPr>
      </w:pPr>
      <w:r w:rsidRPr="008F6E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200</w:t>
      </w:r>
      <w:r w:rsidRPr="008F6EDC">
        <w:rPr>
          <w:rFonts w:asciiTheme="minorHAnsi" w:hAnsiTheme="minorHAnsi" w:cstheme="minorHAnsi"/>
          <w:sz w:val="22"/>
          <w:szCs w:val="22"/>
        </w:rPr>
        <w:t>7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cove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e 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z w:val="22"/>
          <w:szCs w:val="22"/>
        </w:rPr>
        <w:t xml:space="preserve">s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e 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ys</w:t>
      </w:r>
      <w:r w:rsidRPr="008F6EDC">
        <w:rPr>
          <w:rFonts w:asciiTheme="minorHAnsi" w:hAnsiTheme="minorHAnsi" w:cstheme="minorHAnsi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eb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te</w:t>
      </w:r>
      <w:r w:rsidRPr="008F6E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b</w:t>
      </w:r>
      <w:r w:rsidRPr="008F6EDC">
        <w:rPr>
          <w:rFonts w:asciiTheme="minorHAnsi" w:hAnsiTheme="minorHAnsi" w:cstheme="minorHAnsi"/>
          <w:w w:val="97"/>
          <w:sz w:val="22"/>
          <w:szCs w:val="22"/>
        </w:rPr>
        <w:t xml:space="preserve">y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g 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eb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te</w:t>
      </w:r>
      <w:r w:rsidRPr="008F6E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rd 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rs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 xml:space="preserve">. 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w w:val="105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 xml:space="preserve">a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8F6EDC">
        <w:rPr>
          <w:rFonts w:asciiTheme="minorHAnsi" w:hAnsiTheme="minorHAnsi" w:cstheme="minorHAnsi"/>
          <w:sz w:val="22"/>
          <w:szCs w:val="22"/>
        </w:rPr>
        <w:t>1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n </w:t>
      </w:r>
      <w:r w:rsidRPr="008F6E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ul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7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w w:val="107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07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107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07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1"/>
          <w:w w:val="10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200</w:t>
      </w:r>
      <w:r w:rsidRPr="008F6EDC">
        <w:rPr>
          <w:rFonts w:asciiTheme="minorHAnsi" w:hAnsiTheme="minorHAnsi" w:cstheme="minorHAnsi"/>
          <w:sz w:val="22"/>
          <w:szCs w:val="22"/>
        </w:rPr>
        <w:t>7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3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w w:val="112"/>
          <w:sz w:val="22"/>
          <w:szCs w:val="22"/>
        </w:rPr>
        <w:t>u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99"/>
          <w:sz w:val="22"/>
          <w:szCs w:val="22"/>
        </w:rPr>
        <w:t>x</w:t>
      </w:r>
    </w:p>
    <w:p w14:paraId="55C9E86D" w14:textId="77777777" w:rsidR="008F49C4" w:rsidRPr="008F6EDC" w:rsidRDefault="008F6EDC">
      <w:pPr>
        <w:spacing w:before="77" w:line="325" w:lineRule="auto"/>
        <w:ind w:left="103" w:right="216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lastRenderedPageBreak/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rd</w:t>
      </w:r>
      <w:r w:rsidRPr="008F6ED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.</w:t>
      </w:r>
      <w:r w:rsidRPr="008F6E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rs</w:t>
      </w:r>
      <w:r w:rsidRPr="008F6E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 xml:space="preserve">l </w:t>
      </w:r>
      <w:r w:rsidRPr="008F6E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 xml:space="preserve">n 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2007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1"/>
          <w:w w:val="108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84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w w:val="112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"/>
          <w:w w:val="59"/>
          <w:sz w:val="22"/>
          <w:szCs w:val="22"/>
        </w:rPr>
        <w:t>’</w:t>
      </w:r>
      <w:r w:rsidRPr="008F6ED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ry</w:t>
      </w:r>
      <w:r w:rsidRPr="008F6E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Inn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3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5"/>
          <w:w w:val="108"/>
          <w:sz w:val="22"/>
          <w:szCs w:val="22"/>
        </w:rPr>
        <w:t>p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3DE687EC" w14:textId="77777777" w:rsidR="008F49C4" w:rsidRPr="008F6EDC" w:rsidRDefault="008F6EDC">
      <w:pPr>
        <w:spacing w:before="2"/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y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F6EDC">
        <w:rPr>
          <w:rFonts w:asciiTheme="minorHAnsi" w:hAnsiTheme="minorHAnsi" w:cstheme="minorHAnsi"/>
          <w:sz w:val="22"/>
          <w:szCs w:val="22"/>
        </w:rPr>
        <w:t>ts</w:t>
      </w:r>
      <w:r w:rsidRPr="008F6ED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&amp;</w:t>
      </w:r>
      <w:r w:rsidRPr="008F6E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ss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8F6EDC">
        <w:rPr>
          <w:rFonts w:asciiTheme="minorHAnsi" w:hAnsiTheme="minorHAnsi" w:cstheme="minorHAnsi"/>
          <w:sz w:val="22"/>
          <w:szCs w:val="22"/>
        </w:rPr>
        <w:t>r,</w:t>
      </w:r>
      <w:r w:rsidRPr="008F6E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79"/>
          <w:sz w:val="22"/>
          <w:szCs w:val="22"/>
        </w:rPr>
        <w:t>Y</w:t>
      </w:r>
      <w:r w:rsidRPr="008F6EDC">
        <w:rPr>
          <w:rFonts w:asciiTheme="minorHAnsi" w:hAnsiTheme="minorHAnsi" w:cstheme="minorHAnsi"/>
          <w:w w:val="79"/>
          <w:sz w:val="22"/>
          <w:szCs w:val="22"/>
        </w:rPr>
        <w:t>X</w:t>
      </w:r>
      <w:r w:rsidRPr="008F6EDC">
        <w:rPr>
          <w:rFonts w:asciiTheme="minorHAnsi" w:hAnsiTheme="minorHAnsi" w:cstheme="minorHAnsi"/>
          <w:spacing w:val="22"/>
          <w:w w:val="7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gi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</w:p>
    <w:p w14:paraId="4FF938E8" w14:textId="77777777" w:rsidR="008F49C4" w:rsidRPr="008F6EDC" w:rsidRDefault="008F6EDC">
      <w:pPr>
        <w:spacing w:before="74" w:line="20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nn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ili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rr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90"/>
          <w:position w:val="-1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2"/>
          <w:w w:val="90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90"/>
          <w:position w:val="-1"/>
          <w:sz w:val="22"/>
          <w:szCs w:val="22"/>
        </w:rPr>
        <w:t>B</w:t>
      </w:r>
      <w:r w:rsidRPr="008F6EDC">
        <w:rPr>
          <w:rFonts w:asciiTheme="minorHAnsi" w:hAnsiTheme="minorHAnsi" w:cstheme="minorHAnsi"/>
          <w:w w:val="90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1"/>
          <w:w w:val="90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w w:val="109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18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6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13"/>
          <w:position w:val="-1"/>
          <w:sz w:val="22"/>
          <w:szCs w:val="22"/>
        </w:rPr>
        <w:t>r</w:t>
      </w:r>
      <w:r w:rsidRPr="008F6EDC">
        <w:rPr>
          <w:rFonts w:asciiTheme="minorHAnsi" w:hAnsiTheme="minorHAnsi" w:cstheme="minorHAnsi"/>
          <w:w w:val="109"/>
          <w:position w:val="-1"/>
          <w:sz w:val="22"/>
          <w:szCs w:val="22"/>
        </w:rPr>
        <w:t>.</w:t>
      </w:r>
    </w:p>
    <w:p w14:paraId="270903C2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E1FD66" w14:textId="77777777" w:rsidR="008F49C4" w:rsidRPr="008F6EDC" w:rsidRDefault="008F49C4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BC2F651" w14:textId="77777777" w:rsidR="008F49C4" w:rsidRPr="008F6EDC" w:rsidRDefault="008F6EDC">
      <w:pPr>
        <w:spacing w:before="37"/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z w:val="22"/>
          <w:szCs w:val="22"/>
        </w:rPr>
        <w:t>C</w:t>
      </w:r>
      <w:r w:rsidRPr="008F6ED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F6EDC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z w:val="22"/>
          <w:szCs w:val="22"/>
        </w:rPr>
        <w:t>a</w:t>
      </w:r>
      <w:r w:rsidRPr="008F6EDC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5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uv</w:t>
      </w:r>
      <w:r w:rsidRPr="008F6EDC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5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u</w:t>
      </w:r>
      <w:r w:rsidRPr="008F6EDC">
        <w:rPr>
          <w:rFonts w:asciiTheme="minorHAnsi" w:hAnsiTheme="minorHAnsi" w:cstheme="minorHAnsi"/>
          <w:b/>
          <w:w w:val="108"/>
          <w:sz w:val="22"/>
          <w:szCs w:val="22"/>
        </w:rPr>
        <w:t xml:space="preserve">s                                                                                                           </w:t>
      </w:r>
      <w:r w:rsidRPr="008F6EDC">
        <w:rPr>
          <w:rFonts w:asciiTheme="minorHAnsi" w:hAnsiTheme="minorHAnsi" w:cstheme="minorHAnsi"/>
          <w:b/>
          <w:spacing w:val="25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5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200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 xml:space="preserve">7 </w:t>
      </w:r>
      <w:r w:rsidRPr="008F6EDC">
        <w:rPr>
          <w:rFonts w:asciiTheme="minorHAnsi" w:hAnsiTheme="minorHAnsi" w:cstheme="minorHAnsi"/>
          <w:color w:val="545454"/>
          <w:spacing w:val="22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-</w:t>
      </w:r>
      <w:r w:rsidRPr="008F6EDC">
        <w:rPr>
          <w:rFonts w:asciiTheme="minorHAnsi" w:hAnsiTheme="minorHAnsi" w:cstheme="minorHAnsi"/>
          <w:color w:val="545454"/>
          <w:spacing w:val="3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position w:val="1"/>
          <w:sz w:val="22"/>
          <w:szCs w:val="22"/>
        </w:rPr>
        <w:t>0</w:t>
      </w:r>
      <w:r w:rsidRPr="008F6EDC">
        <w:rPr>
          <w:rFonts w:asciiTheme="minorHAnsi" w:hAnsiTheme="minorHAnsi" w:cstheme="minorHAnsi"/>
          <w:color w:val="545454"/>
          <w:position w:val="1"/>
          <w:sz w:val="22"/>
          <w:szCs w:val="22"/>
        </w:rPr>
        <w:t>2</w:t>
      </w:r>
      <w:r w:rsidRPr="008F6EDC">
        <w:rPr>
          <w:rFonts w:asciiTheme="minorHAnsi" w:hAnsiTheme="minorHAnsi" w:cstheme="minorHAnsi"/>
          <w:color w:val="545454"/>
          <w:spacing w:val="26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w w:val="171"/>
          <w:position w:val="1"/>
          <w:sz w:val="22"/>
          <w:szCs w:val="22"/>
        </w:rPr>
        <w:t>/</w:t>
      </w:r>
      <w:r w:rsidRPr="008F6EDC">
        <w:rPr>
          <w:rFonts w:asciiTheme="minorHAnsi" w:hAnsiTheme="minorHAnsi" w:cstheme="minorHAnsi"/>
          <w:color w:val="545454"/>
          <w:spacing w:val="-26"/>
          <w:w w:val="171"/>
          <w:position w:val="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color w:val="545454"/>
          <w:spacing w:val="3"/>
          <w:w w:val="109"/>
          <w:position w:val="1"/>
          <w:sz w:val="22"/>
          <w:szCs w:val="22"/>
        </w:rPr>
        <w:t>200</w:t>
      </w:r>
      <w:r w:rsidRPr="008F6EDC">
        <w:rPr>
          <w:rFonts w:asciiTheme="minorHAnsi" w:hAnsiTheme="minorHAnsi" w:cstheme="minorHAnsi"/>
          <w:color w:val="545454"/>
          <w:w w:val="109"/>
          <w:position w:val="1"/>
          <w:sz w:val="22"/>
          <w:szCs w:val="22"/>
        </w:rPr>
        <w:t>8</w:t>
      </w:r>
    </w:p>
    <w:p w14:paraId="4170471C" w14:textId="77777777" w:rsidR="008F49C4" w:rsidRPr="008F6EDC" w:rsidRDefault="008F6EDC">
      <w:pPr>
        <w:spacing w:before="61"/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W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i/>
          <w:spacing w:val="-26"/>
          <w:w w:val="17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z w:val="22"/>
          <w:szCs w:val="22"/>
        </w:rPr>
        <w:t>gi</w:t>
      </w:r>
      <w:r w:rsidRPr="008F6EDC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ee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-2"/>
          <w:w w:val="94"/>
          <w:sz w:val="22"/>
          <w:szCs w:val="22"/>
        </w:rPr>
        <w:t>B</w:t>
      </w:r>
      <w:r w:rsidRPr="008F6EDC">
        <w:rPr>
          <w:rFonts w:asciiTheme="minorHAnsi" w:hAnsiTheme="minorHAnsi" w:cstheme="minorHAnsi"/>
          <w:i/>
          <w:spacing w:val="3"/>
          <w:w w:val="109"/>
          <w:sz w:val="22"/>
          <w:szCs w:val="22"/>
        </w:rPr>
        <w:t>4</w:t>
      </w:r>
      <w:r w:rsidRPr="008F6EDC">
        <w:rPr>
          <w:rFonts w:asciiTheme="minorHAnsi" w:hAnsiTheme="minorHAnsi" w:cstheme="minorHAnsi"/>
          <w:i/>
          <w:spacing w:val="-2"/>
          <w:w w:val="101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spacing w:val="2"/>
          <w:w w:val="94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w w:val="118"/>
          <w:sz w:val="22"/>
          <w:szCs w:val="22"/>
        </w:rPr>
        <w:t>t</w:t>
      </w:r>
    </w:p>
    <w:p w14:paraId="0B64D42B" w14:textId="77777777" w:rsidR="008F49C4" w:rsidRPr="008F6EDC" w:rsidRDefault="008F49C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62C24AD" w14:textId="77777777" w:rsidR="008F49C4" w:rsidRPr="008F6EDC" w:rsidRDefault="008F6EDC">
      <w:pPr>
        <w:spacing w:line="325" w:lineRule="auto"/>
        <w:ind w:left="103" w:right="1434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pict w14:anchorId="573CC13C">
          <v:group id="_x0000_s1032" style="position:absolute;left:0;text-align:left;margin-left:63.15pt;margin-top:58.2pt;width:468.35pt;height:0;z-index:-251658752;mso-position-horizontal-relative:page" coordorigin="1263,1164" coordsize="9367,0">
            <v:shape id="_x0000_s1033" style="position:absolute;left:1263;top:1164;width:9367;height:0" coordorigin="1263,1164" coordsize="9367,0" path="m1263,1164r9368,e" filled="f" strokeweight=".33569mm">
              <v:path arrowok="t"/>
            </v:shape>
            <w10:wrap anchorx="page"/>
          </v:group>
        </w:pict>
      </w:r>
      <w:r w:rsidRPr="008F6EDC">
        <w:rPr>
          <w:rFonts w:asciiTheme="minorHAnsi" w:hAnsiTheme="minorHAnsi" w:cstheme="minorHAnsi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z w:val="22"/>
          <w:szCs w:val="22"/>
        </w:rPr>
        <w:t xml:space="preserve">e </w:t>
      </w:r>
      <w:r w:rsidRPr="008F6E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z w:val="22"/>
          <w:szCs w:val="22"/>
        </w:rPr>
        <w:t>tt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co</w:t>
      </w:r>
      <w:r w:rsidRPr="008F6EDC">
        <w:rPr>
          <w:rFonts w:asciiTheme="minorHAnsi" w:hAnsiTheme="minorHAnsi" w:cstheme="minorHAnsi"/>
          <w:spacing w:val="2"/>
          <w:w w:val="106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"/>
          <w:w w:val="106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"/>
          <w:w w:val="106"/>
          <w:sz w:val="22"/>
          <w:szCs w:val="22"/>
        </w:rPr>
        <w:t>igu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6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6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w w:val="106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2"/>
          <w:w w:val="10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f</w:t>
      </w:r>
      <w:r w:rsidRPr="008F6E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1"/>
          <w:w w:val="84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1"/>
          <w:w w:val="97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spacing w:val="-3"/>
          <w:w w:val="97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97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F6EDC">
        <w:rPr>
          <w:rFonts w:asciiTheme="minorHAnsi" w:hAnsiTheme="minorHAnsi" w:cstheme="minorHAnsi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2"/>
          <w:w w:val="11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1"/>
          <w:w w:val="105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71"/>
          <w:sz w:val="22"/>
          <w:szCs w:val="22"/>
        </w:rPr>
        <w:t>/</w:t>
      </w:r>
      <w:r w:rsidRPr="008F6EDC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"/>
          <w:w w:val="106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3"/>
          <w:w w:val="94"/>
          <w:sz w:val="22"/>
          <w:szCs w:val="22"/>
        </w:rPr>
        <w:t>f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1"/>
          <w:w w:val="105"/>
          <w:sz w:val="22"/>
          <w:szCs w:val="22"/>
        </w:rPr>
        <w:t>w</w:t>
      </w:r>
      <w:r w:rsidRPr="008F6EDC">
        <w:rPr>
          <w:rFonts w:asciiTheme="minorHAnsi" w:hAnsiTheme="minorHAnsi" w:cstheme="minorHAnsi"/>
          <w:spacing w:val="4"/>
          <w:w w:val="112"/>
          <w:sz w:val="22"/>
          <w:szCs w:val="22"/>
        </w:rPr>
        <w:t>a</w:t>
      </w:r>
      <w:r w:rsidRPr="008F6EDC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5687DD62" w14:textId="77777777" w:rsidR="008F49C4" w:rsidRPr="008F6EDC" w:rsidRDefault="008F49C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544DEF4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A1520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794857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D8F1AC" w14:textId="77777777" w:rsidR="008F49C4" w:rsidRPr="008F6EDC" w:rsidRDefault="008F6EDC">
      <w:pPr>
        <w:spacing w:line="22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pict w14:anchorId="50CDF1B7">
          <v:group id="_x0000_s1030" style="position:absolute;left:0;text-align:left;margin-left:63.15pt;margin-top:15.5pt;width:468.35pt;height:0;z-index:-251657728;mso-position-horizontal-relative:page" coordorigin="1263,310" coordsize="9367,0">
            <v:shape id="_x0000_s1031" style="position:absolute;left:1263;top:310;width:9367;height:0" coordorigin="1263,310" coordsize="9367,0" path="m1263,310r9368,e" filled="f" strokecolor="#a9a9a9" strokeweight=".1855mm">
              <v:path arrowok="t"/>
            </v:shape>
            <w10:wrap anchorx="page"/>
          </v:group>
        </w:pict>
      </w:r>
      <w:r w:rsidRPr="008F6EDC">
        <w:rPr>
          <w:rFonts w:asciiTheme="minorHAnsi" w:hAnsiTheme="minorHAnsi" w:cstheme="minorHAnsi"/>
          <w:w w:val="95"/>
          <w:position w:val="-1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2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7"/>
          <w:position w:val="-1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18"/>
          <w:w w:val="97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7"/>
          <w:position w:val="-1"/>
          <w:sz w:val="22"/>
          <w:szCs w:val="22"/>
        </w:rPr>
        <w:t>U</w:t>
      </w:r>
      <w:r w:rsidRPr="008F6EDC">
        <w:rPr>
          <w:rFonts w:asciiTheme="minorHAnsi" w:hAnsiTheme="minorHAnsi" w:cstheme="minorHAnsi"/>
          <w:spacing w:val="-18"/>
          <w:w w:val="97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6"/>
          <w:position w:val="-1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-25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89"/>
          <w:position w:val="-1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-2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9"/>
          <w:position w:val="-1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8"/>
          <w:position w:val="-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2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-16"/>
          <w:position w:val="-1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3FBC1293" w14:textId="77777777" w:rsidR="008F49C4" w:rsidRPr="008F6EDC" w:rsidRDefault="008F49C4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D2168FF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C5BF12" w14:textId="77777777" w:rsidR="008F49C4" w:rsidRPr="008F6EDC" w:rsidRDefault="008F6EDC">
      <w:pPr>
        <w:spacing w:before="37"/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il</w:t>
      </w:r>
      <w:r w:rsidRPr="008F6EDC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8F6EDC">
        <w:rPr>
          <w:rFonts w:asciiTheme="minorHAnsi" w:hAnsiTheme="minorHAnsi" w:cstheme="minorHAnsi"/>
          <w:b/>
          <w:spacing w:val="-2"/>
          <w:sz w:val="22"/>
          <w:szCs w:val="22"/>
        </w:rPr>
        <w:t>iu</w:t>
      </w:r>
      <w:r w:rsidRPr="008F6EDC">
        <w:rPr>
          <w:rFonts w:asciiTheme="minorHAnsi" w:hAnsiTheme="minorHAnsi" w:cstheme="minorHAnsi"/>
          <w:b/>
          <w:sz w:val="22"/>
          <w:szCs w:val="22"/>
        </w:rPr>
        <w:t>s</w:t>
      </w:r>
      <w:r w:rsidRPr="008F6EDC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b/>
          <w:spacing w:val="-2"/>
          <w:w w:val="89"/>
          <w:sz w:val="22"/>
          <w:szCs w:val="22"/>
        </w:rPr>
        <w:t>C</w:t>
      </w:r>
      <w:r w:rsidRPr="008F6EDC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o</w:t>
      </w:r>
      <w:r w:rsidRPr="008F6EDC">
        <w:rPr>
          <w:rFonts w:asciiTheme="minorHAnsi" w:hAnsiTheme="minorHAnsi" w:cstheme="minorHAnsi"/>
          <w:b/>
          <w:spacing w:val="-2"/>
          <w:w w:val="111"/>
          <w:sz w:val="22"/>
          <w:szCs w:val="22"/>
        </w:rPr>
        <w:t>ll</w:t>
      </w:r>
      <w:r w:rsidRPr="008F6EDC">
        <w:rPr>
          <w:rFonts w:asciiTheme="minorHAnsi" w:hAnsiTheme="minorHAnsi" w:cstheme="minorHAnsi"/>
          <w:b/>
          <w:spacing w:val="4"/>
          <w:w w:val="119"/>
          <w:sz w:val="22"/>
          <w:szCs w:val="22"/>
        </w:rPr>
        <w:t>e</w:t>
      </w:r>
      <w:r w:rsidRPr="008F6EDC">
        <w:rPr>
          <w:rFonts w:asciiTheme="minorHAnsi" w:hAnsiTheme="minorHAnsi" w:cstheme="minorHAnsi"/>
          <w:b/>
          <w:spacing w:val="-1"/>
          <w:w w:val="111"/>
          <w:sz w:val="22"/>
          <w:szCs w:val="22"/>
        </w:rPr>
        <w:t>g</w:t>
      </w:r>
      <w:r w:rsidRPr="008F6EDC">
        <w:rPr>
          <w:rFonts w:asciiTheme="minorHAnsi" w:hAnsiTheme="minorHAnsi" w:cstheme="minorHAnsi"/>
          <w:b/>
          <w:w w:val="119"/>
          <w:sz w:val="22"/>
          <w:szCs w:val="22"/>
        </w:rPr>
        <w:t>e</w:t>
      </w:r>
    </w:p>
    <w:p w14:paraId="3E401DD6" w14:textId="77777777" w:rsidR="008F49C4" w:rsidRPr="008F6EDC" w:rsidRDefault="008F6EDC">
      <w:pPr>
        <w:spacing w:before="61"/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pict w14:anchorId="07BEC7EF">
          <v:group id="_x0000_s1028" style="position:absolute;left:0;text-align:left;margin-left:63.15pt;margin-top:47.2pt;width:468.35pt;height:0;z-index:-251656704;mso-position-horizontal-relative:page" coordorigin="1263,944" coordsize="9367,0">
            <v:shape id="_x0000_s1029" style="position:absolute;left:1263;top:944;width:9367;height:0" coordorigin="1263,944" coordsize="9367,0" path="m1263,944r9368,e" filled="f" strokeweight=".33569mm">
              <v:path arrowok="t"/>
            </v:shape>
            <w10:wrap anchorx="page"/>
          </v:group>
        </w:pict>
      </w:r>
      <w:r w:rsidRPr="008F6EDC">
        <w:rPr>
          <w:rFonts w:asciiTheme="minorHAnsi" w:hAnsiTheme="minorHAnsi" w:cstheme="minorHAnsi"/>
          <w:i/>
          <w:spacing w:val="4"/>
          <w:sz w:val="22"/>
          <w:szCs w:val="22"/>
        </w:rPr>
        <w:t>b</w:t>
      </w:r>
      <w:r w:rsidRPr="008F6ED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h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el</w:t>
      </w:r>
      <w:r w:rsidRPr="008F6EDC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sz w:val="22"/>
          <w:szCs w:val="22"/>
        </w:rPr>
        <w:t>r</w:t>
      </w:r>
      <w:r w:rsidRPr="008F6ED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z w:val="22"/>
          <w:szCs w:val="22"/>
        </w:rPr>
        <w:t>,</w:t>
      </w:r>
      <w:r w:rsidRPr="008F6EDC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spacing w:val="2"/>
          <w:w w:val="94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2"/>
          <w:w w:val="97"/>
          <w:sz w:val="22"/>
          <w:szCs w:val="22"/>
        </w:rPr>
        <w:t>l</w:t>
      </w:r>
      <w:r w:rsidRPr="008F6EDC">
        <w:rPr>
          <w:rFonts w:asciiTheme="minorHAnsi" w:hAnsiTheme="minorHAnsi" w:cstheme="minorHAnsi"/>
          <w:i/>
          <w:spacing w:val="2"/>
          <w:w w:val="94"/>
          <w:sz w:val="22"/>
          <w:szCs w:val="22"/>
        </w:rPr>
        <w:t>e</w:t>
      </w:r>
      <w:r w:rsidRPr="008F6EDC">
        <w:rPr>
          <w:rFonts w:asciiTheme="minorHAnsi" w:hAnsiTheme="minorHAnsi" w:cstheme="minorHAnsi"/>
          <w:i/>
          <w:spacing w:val="-2"/>
          <w:w w:val="87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spacing w:val="5"/>
          <w:w w:val="98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w w:val="111"/>
          <w:sz w:val="22"/>
          <w:szCs w:val="22"/>
        </w:rPr>
        <w:t>mm</w:t>
      </w:r>
      <w:r w:rsidRPr="008F6EDC">
        <w:rPr>
          <w:rFonts w:asciiTheme="minorHAnsi" w:hAnsiTheme="minorHAnsi" w:cstheme="minorHAnsi"/>
          <w:i/>
          <w:spacing w:val="4"/>
          <w:w w:val="109"/>
          <w:sz w:val="22"/>
          <w:szCs w:val="22"/>
        </w:rPr>
        <w:t>u</w:t>
      </w:r>
      <w:r w:rsidRPr="008F6EDC">
        <w:rPr>
          <w:rFonts w:asciiTheme="minorHAnsi" w:hAnsiTheme="minorHAnsi" w:cstheme="minorHAnsi"/>
          <w:i/>
          <w:spacing w:val="3"/>
          <w:w w:val="109"/>
          <w:sz w:val="22"/>
          <w:szCs w:val="22"/>
        </w:rPr>
        <w:t>n</w:t>
      </w:r>
      <w:r w:rsidRPr="008F6EDC">
        <w:rPr>
          <w:rFonts w:asciiTheme="minorHAnsi" w:hAnsiTheme="minorHAnsi" w:cstheme="minorHAnsi"/>
          <w:i/>
          <w:w w:val="102"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spacing w:val="-2"/>
          <w:w w:val="87"/>
          <w:sz w:val="22"/>
          <w:szCs w:val="22"/>
        </w:rPr>
        <w:t>c</w:t>
      </w:r>
      <w:r w:rsidRPr="008F6EDC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a</w:t>
      </w:r>
      <w:r w:rsidRPr="008F6EDC">
        <w:rPr>
          <w:rFonts w:asciiTheme="minorHAnsi" w:hAnsiTheme="minorHAnsi" w:cstheme="minorHAnsi"/>
          <w:i/>
          <w:spacing w:val="1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i/>
          <w:w w:val="102"/>
          <w:sz w:val="22"/>
          <w:szCs w:val="22"/>
        </w:rPr>
        <w:t>i</w:t>
      </w:r>
      <w:r w:rsidRPr="008F6EDC">
        <w:rPr>
          <w:rFonts w:asciiTheme="minorHAnsi" w:hAnsiTheme="minorHAnsi" w:cstheme="minorHAnsi"/>
          <w:i/>
          <w:spacing w:val="5"/>
          <w:w w:val="98"/>
          <w:sz w:val="22"/>
          <w:szCs w:val="22"/>
        </w:rPr>
        <w:t>o</w:t>
      </w:r>
      <w:r w:rsidRPr="008F6EDC">
        <w:rPr>
          <w:rFonts w:asciiTheme="minorHAnsi" w:hAnsiTheme="minorHAnsi" w:cstheme="minorHAnsi"/>
          <w:i/>
          <w:w w:val="109"/>
          <w:sz w:val="22"/>
          <w:szCs w:val="22"/>
        </w:rPr>
        <w:t>n</w:t>
      </w:r>
    </w:p>
    <w:p w14:paraId="3CC55DCE" w14:textId="77777777" w:rsidR="008F49C4" w:rsidRPr="008F6EDC" w:rsidRDefault="008F49C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AAC711D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7C581A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4CACF1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938F0A" w14:textId="77777777" w:rsidR="008F49C4" w:rsidRPr="008F6EDC" w:rsidRDefault="008F6EDC">
      <w:pPr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z w:val="22"/>
          <w:szCs w:val="22"/>
        </w:rPr>
        <w:pict w14:anchorId="3D08D61E">
          <v:group id="_x0000_s1026" style="position:absolute;left:0;text-align:left;margin-left:63.15pt;margin-top:15.5pt;width:468.35pt;height:0;z-index:-251655680;mso-position-horizontal-relative:page" coordorigin="1263,310" coordsize="9367,0">
            <v:shape id="_x0000_s1027" style="position:absolute;left:1263;top:310;width:9367;height:0" coordorigin="1263,310" coordsize="9367,0" path="m1263,310r9368,e" filled="f" strokecolor="#a9a9a9" strokeweight=".1855mm">
              <v:path arrowok="t"/>
            </v:shape>
            <w10:wrap anchorx="page"/>
          </v:group>
        </w:pict>
      </w:r>
      <w:r w:rsidRPr="008F6EDC">
        <w:rPr>
          <w:rFonts w:asciiTheme="minorHAnsi" w:hAnsiTheme="minorHAnsi" w:cstheme="minorHAnsi"/>
          <w:w w:val="9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8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-18"/>
          <w:w w:val="9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99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28E34548" w14:textId="77777777" w:rsidR="008F49C4" w:rsidRPr="008F6EDC" w:rsidRDefault="008F49C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1E59C0C" w14:textId="77777777" w:rsidR="008F49C4" w:rsidRPr="008F6EDC" w:rsidRDefault="008F49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A03760" w14:textId="77777777" w:rsidR="008F49C4" w:rsidRPr="008F6EDC" w:rsidRDefault="008F6EDC">
      <w:pPr>
        <w:ind w:left="103"/>
        <w:rPr>
          <w:rFonts w:asciiTheme="minorHAnsi" w:hAnsiTheme="minorHAnsi" w:cstheme="minorHAnsi"/>
          <w:sz w:val="22"/>
          <w:szCs w:val="22"/>
        </w:rPr>
      </w:pPr>
      <w:r w:rsidRPr="008F6EDC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F6EDC">
        <w:rPr>
          <w:rFonts w:asciiTheme="minorHAnsi" w:hAnsiTheme="minorHAnsi" w:cstheme="minorHAnsi"/>
          <w:sz w:val="22"/>
          <w:szCs w:val="22"/>
        </w:rPr>
        <w:t xml:space="preserve">n 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 xml:space="preserve"> g</w:t>
      </w:r>
      <w:r w:rsidRPr="008F6EDC">
        <w:rPr>
          <w:rFonts w:asciiTheme="minorHAnsi" w:hAnsiTheme="minorHAnsi" w:cstheme="minorHAnsi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z w:val="22"/>
          <w:szCs w:val="22"/>
        </w:rPr>
        <w:t xml:space="preserve">,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4"/>
          <w:w w:val="108"/>
          <w:sz w:val="22"/>
          <w:szCs w:val="22"/>
        </w:rPr>
        <w:t>ma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8"/>
          <w:sz w:val="22"/>
          <w:szCs w:val="22"/>
        </w:rPr>
        <w:t>o</w:t>
      </w:r>
      <w:r w:rsidRPr="008F6EDC">
        <w:rPr>
          <w:rFonts w:asciiTheme="minorHAnsi" w:hAnsiTheme="minorHAnsi" w:cstheme="minorHAnsi"/>
          <w:spacing w:val="2"/>
          <w:w w:val="108"/>
          <w:sz w:val="22"/>
          <w:szCs w:val="22"/>
        </w:rPr>
        <w:t>n</w:t>
      </w:r>
      <w:r w:rsidRPr="008F6EDC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F6E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6E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6EDC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F6EDC">
        <w:rPr>
          <w:rFonts w:asciiTheme="minorHAnsi" w:hAnsiTheme="minorHAnsi" w:cstheme="minorHAnsi"/>
          <w:sz w:val="22"/>
          <w:szCs w:val="22"/>
        </w:rPr>
        <w:t>n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(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g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8F6EDC">
        <w:rPr>
          <w:rFonts w:asciiTheme="minorHAnsi" w:hAnsiTheme="minorHAnsi" w:cstheme="minorHAnsi"/>
          <w:spacing w:val="4"/>
          <w:w w:val="109"/>
          <w:sz w:val="22"/>
          <w:szCs w:val="22"/>
        </w:rPr>
        <w:t>a</w:t>
      </w:r>
      <w:r w:rsidRPr="008F6EDC">
        <w:rPr>
          <w:rFonts w:asciiTheme="minorHAnsi" w:hAnsiTheme="minorHAnsi" w:cstheme="minorHAnsi"/>
          <w:spacing w:val="5"/>
          <w:w w:val="109"/>
          <w:sz w:val="22"/>
          <w:szCs w:val="22"/>
        </w:rPr>
        <w:t>p</w:t>
      </w:r>
      <w:r w:rsidRPr="008F6EDC">
        <w:rPr>
          <w:rFonts w:asciiTheme="minorHAnsi" w:hAnsiTheme="minorHAnsi" w:cstheme="minorHAnsi"/>
          <w:spacing w:val="2"/>
          <w:w w:val="109"/>
          <w:sz w:val="22"/>
          <w:szCs w:val="22"/>
        </w:rPr>
        <w:t>h</w:t>
      </w:r>
      <w:r w:rsidRPr="008F6EDC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c</w:t>
      </w:r>
      <w:r w:rsidRPr="008F6EDC">
        <w:rPr>
          <w:rFonts w:asciiTheme="minorHAnsi" w:hAnsiTheme="minorHAnsi" w:cstheme="minorHAnsi"/>
          <w:spacing w:val="3"/>
          <w:w w:val="109"/>
          <w:sz w:val="22"/>
          <w:szCs w:val="22"/>
        </w:rPr>
        <w:t>)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8F6EDC">
        <w:rPr>
          <w:rFonts w:asciiTheme="minorHAnsi" w:hAnsiTheme="minorHAnsi" w:cstheme="minorHAnsi"/>
          <w:spacing w:val="7"/>
          <w:w w:val="109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F6EDC">
        <w:rPr>
          <w:rFonts w:asciiTheme="minorHAnsi" w:hAnsiTheme="minorHAnsi" w:cstheme="minorHAnsi"/>
          <w:sz w:val="22"/>
          <w:szCs w:val="22"/>
        </w:rPr>
        <w:t>rt,</w:t>
      </w:r>
      <w:r w:rsidRPr="008F6ED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F6EDC">
        <w:rPr>
          <w:rFonts w:asciiTheme="minorHAnsi" w:hAnsiTheme="minorHAnsi" w:cstheme="minorHAnsi"/>
          <w:spacing w:val="-2"/>
          <w:w w:val="109"/>
          <w:sz w:val="22"/>
          <w:szCs w:val="22"/>
        </w:rPr>
        <w:t>e</w:t>
      </w:r>
      <w:r w:rsidRPr="008F6EDC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8F6EDC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8F6EDC">
        <w:rPr>
          <w:rFonts w:asciiTheme="minorHAnsi" w:hAnsiTheme="minorHAnsi" w:cstheme="minorHAnsi"/>
          <w:w w:val="109"/>
          <w:sz w:val="22"/>
          <w:szCs w:val="22"/>
        </w:rPr>
        <w:t>.</w:t>
      </w:r>
    </w:p>
    <w:sectPr w:rsidR="008F49C4" w:rsidRPr="008F6EDC">
      <w:pgSz w:w="11900" w:h="16840"/>
      <w:pgMar w:top="1120" w:right="11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517F3"/>
    <w:multiLevelType w:val="multilevel"/>
    <w:tmpl w:val="0E5409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9C4"/>
    <w:rsid w:val="008F49C4"/>
    <w:rsid w:val="008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145CD62"/>
  <w15:docId w15:val="{DC534BDC-284B-44C8-A254-7EC89399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F6E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6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ftfcb.co.uk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ce.co.u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ce.co.uk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lce.co.uk/#!/cruk-banne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igitalpodge.co.uk/2010/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1762</Words>
  <Characters>10048</Characters>
  <Application>Microsoft Office Word</Application>
  <DocSecurity>0</DocSecurity>
  <Lines>83</Lines>
  <Paragraphs>23</Paragraphs>
  <ScaleCrop>false</ScaleCrop>
  <Company/>
  <LinksUpToDate>false</LinksUpToDate>
  <CharactersWithSpaces>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2021-06-07T13:38:00Z</dcterms:created>
  <dcterms:modified xsi:type="dcterms:W3CDTF">2021-06-07T13:40:00Z</dcterms:modified>
</cp:coreProperties>
</file>